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76" w:rsidRPr="00FE3A66" w:rsidRDefault="00204951" w:rsidP="00407875">
      <w:pPr>
        <w:spacing w:before="75"/>
        <w:ind w:right="8"/>
        <w:jc w:val="both"/>
        <w:outlineLvl w:val="0"/>
        <w:rPr>
          <w:rFonts w:ascii="Arial" w:hAnsi="Arial" w:cs="Arial"/>
          <w:spacing w:val="1"/>
          <w:sz w:val="24"/>
          <w:szCs w:val="24"/>
          <w:lang w:val="sr-Cyrl-CS"/>
        </w:rPr>
      </w:pPr>
      <w:r>
        <w:rPr>
          <w:b/>
          <w:spacing w:val="1"/>
          <w:sz w:val="24"/>
          <w:szCs w:val="24"/>
        </w:rPr>
        <w:tab/>
      </w:r>
      <w:r w:rsidR="005F7F76" w:rsidRPr="00FE3A66">
        <w:rPr>
          <w:rFonts w:ascii="Arial" w:hAnsi="Arial" w:cs="Arial"/>
          <w:spacing w:val="1"/>
          <w:sz w:val="24"/>
          <w:szCs w:val="24"/>
        </w:rPr>
        <w:t>На основу чл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20. тачка 14.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Закона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о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локалној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самоуправи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 w:rsidR="005F7F76" w:rsidRPr="00FE3A66">
        <w:rPr>
          <w:rFonts w:ascii="Arial" w:hAnsi="Arial" w:cs="Arial"/>
          <w:spacing w:val="1"/>
          <w:sz w:val="24"/>
          <w:szCs w:val="24"/>
        </w:rPr>
        <w:t>гласник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="00337A20">
        <w:rPr>
          <w:rFonts w:ascii="Arial" w:hAnsi="Arial" w:cs="Arial"/>
          <w:spacing w:val="1"/>
          <w:sz w:val="24"/>
          <w:szCs w:val="24"/>
        </w:rPr>
        <w:t xml:space="preserve"> </w:t>
      </w:r>
      <w:r w:rsidR="005F7F76" w:rsidRPr="00FE3A66">
        <w:rPr>
          <w:rFonts w:ascii="Arial" w:hAnsi="Arial" w:cs="Arial"/>
          <w:spacing w:val="1"/>
          <w:sz w:val="24"/>
          <w:szCs w:val="24"/>
        </w:rPr>
        <w:t>РС</w:t>
      </w:r>
      <w:proofErr w:type="gramEnd"/>
      <w:r w:rsidR="005F7F76" w:rsidRPr="00FE3A66">
        <w:rPr>
          <w:rFonts w:ascii="Arial" w:hAnsi="Arial" w:cs="Arial"/>
          <w:spacing w:val="1"/>
          <w:sz w:val="24"/>
          <w:szCs w:val="24"/>
        </w:rPr>
        <w:t>“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129/07</w:t>
      </w:r>
      <w:r w:rsidR="00CF3BDD" w:rsidRPr="00FE3A66">
        <w:rPr>
          <w:rFonts w:ascii="Arial" w:hAnsi="Arial" w:cs="Arial"/>
          <w:spacing w:val="1"/>
          <w:sz w:val="24"/>
          <w:szCs w:val="24"/>
        </w:rPr>
        <w:t>, 83/14</w:t>
      </w:r>
      <w:r w:rsidR="00337A20">
        <w:rPr>
          <w:rFonts w:ascii="Arial" w:hAnsi="Arial" w:cs="Arial"/>
          <w:spacing w:val="1"/>
          <w:sz w:val="24"/>
          <w:szCs w:val="24"/>
        </w:rPr>
        <w:t>-др.закон</w:t>
      </w:r>
      <w:r w:rsidR="00CF3BDD" w:rsidRPr="00FE3A66">
        <w:rPr>
          <w:rFonts w:ascii="Arial" w:hAnsi="Arial" w:cs="Arial"/>
          <w:spacing w:val="1"/>
          <w:sz w:val="24"/>
          <w:szCs w:val="24"/>
        </w:rPr>
        <w:t xml:space="preserve"> и 101/16</w:t>
      </w:r>
      <w:r w:rsidR="00337A20">
        <w:rPr>
          <w:rFonts w:ascii="Arial" w:hAnsi="Arial" w:cs="Arial"/>
          <w:spacing w:val="1"/>
          <w:sz w:val="24"/>
          <w:szCs w:val="24"/>
        </w:rPr>
        <w:t>-др.закон</w:t>
      </w:r>
      <w:r w:rsidR="005F7F76" w:rsidRPr="00FE3A66">
        <w:rPr>
          <w:rFonts w:ascii="Arial" w:hAnsi="Arial" w:cs="Arial"/>
          <w:spacing w:val="1"/>
          <w:sz w:val="24"/>
          <w:szCs w:val="24"/>
        </w:rPr>
        <w:t>)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чл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146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.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став 1. </w:t>
      </w:r>
      <w:proofErr w:type="spellStart"/>
      <w:proofErr w:type="gramStart"/>
      <w:r w:rsidR="005F7F76" w:rsidRPr="00FE3A66">
        <w:rPr>
          <w:rFonts w:ascii="Arial" w:hAnsi="Arial" w:cs="Arial"/>
          <w:spacing w:val="1"/>
          <w:sz w:val="24"/>
          <w:szCs w:val="24"/>
        </w:rPr>
        <w:t>Закона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о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планирању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и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изградњи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гласник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РС“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72/09, 81/09-исп</w:t>
      </w:r>
      <w:r w:rsidR="00337A20">
        <w:rPr>
          <w:rFonts w:ascii="Arial" w:hAnsi="Arial" w:cs="Arial"/>
          <w:spacing w:val="1"/>
          <w:sz w:val="24"/>
          <w:szCs w:val="24"/>
        </w:rPr>
        <w:t>р</w:t>
      </w:r>
      <w:r w:rsidR="005F7F76" w:rsidRPr="00FE3A66">
        <w:rPr>
          <w:rFonts w:ascii="Arial" w:hAnsi="Arial" w:cs="Arial"/>
          <w:spacing w:val="1"/>
          <w:sz w:val="24"/>
          <w:szCs w:val="24"/>
        </w:rPr>
        <w:t>, 64/10-одлука УС, 24/11,121/12, 42/13-одлука УС, 50/13-одлука УС, 98/13-одлука УС, 132</w:t>
      </w:r>
      <w:r w:rsidR="00FE3A66">
        <w:rPr>
          <w:rFonts w:ascii="Arial" w:hAnsi="Arial" w:cs="Arial"/>
          <w:spacing w:val="1"/>
          <w:sz w:val="24"/>
          <w:szCs w:val="24"/>
        </w:rPr>
        <w:t>/</w:t>
      </w:r>
      <w:r w:rsidR="005F7F76" w:rsidRPr="00FE3A66">
        <w:rPr>
          <w:rFonts w:ascii="Arial" w:hAnsi="Arial" w:cs="Arial"/>
          <w:spacing w:val="1"/>
          <w:sz w:val="24"/>
          <w:szCs w:val="24"/>
        </w:rPr>
        <w:t>14 и 145/14),</w:t>
      </w:r>
      <w:r w:rsidR="005F7F76" w:rsidRPr="00FE3A66">
        <w:rPr>
          <w:rFonts w:ascii="Arial" w:hAnsi="Arial" w:cs="Arial"/>
          <w:b/>
          <w:spacing w:val="1"/>
          <w:sz w:val="24"/>
          <w:szCs w:val="24"/>
          <w:lang w:val="sr-Cyrl-CS"/>
        </w:rPr>
        <w:t xml:space="preserve"> 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 xml:space="preserve">члана </w:t>
      </w:r>
      <w:r w:rsidR="005F7F76" w:rsidRPr="00FE3A66">
        <w:rPr>
          <w:rFonts w:ascii="Arial" w:hAnsi="Arial" w:cs="Arial"/>
          <w:spacing w:val="1"/>
          <w:sz w:val="24"/>
          <w:szCs w:val="24"/>
        </w:rPr>
        <w:t>2.</w:t>
      </w:r>
      <w:proofErr w:type="gram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и 46. </w:t>
      </w:r>
      <w:proofErr w:type="spellStart"/>
      <w:proofErr w:type="gramStart"/>
      <w:r w:rsidR="005F7F76" w:rsidRPr="00FE3A66">
        <w:rPr>
          <w:rFonts w:ascii="Arial" w:hAnsi="Arial" w:cs="Arial"/>
          <w:spacing w:val="1"/>
          <w:sz w:val="24"/>
          <w:szCs w:val="24"/>
        </w:rPr>
        <w:t>Закона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о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инспекцијском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надзору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гласник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РС“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ој 36/15</w:t>
      </w:r>
      <w:r w:rsidR="005F7F76" w:rsidRPr="00FE3A66">
        <w:rPr>
          <w:rFonts w:ascii="Arial" w:hAnsi="Arial" w:cs="Arial"/>
          <w:spacing w:val="1"/>
          <w:sz w:val="24"/>
          <w:szCs w:val="24"/>
        </w:rPr>
        <w:t>),</w:t>
      </w:r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Закона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о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комуналној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полицији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гласник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РС“</w:t>
      </w:r>
      <w:r w:rsidR="007F586B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7F586B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7F586B" w:rsidRPr="00FE3A66">
        <w:rPr>
          <w:rFonts w:ascii="Arial" w:hAnsi="Arial" w:cs="Arial"/>
          <w:spacing w:val="1"/>
          <w:sz w:val="24"/>
          <w:szCs w:val="24"/>
          <w:lang w:val="sr-Cyrl-CS"/>
        </w:rPr>
        <w:t>ој 51/09</w:t>
      </w:r>
      <w:r w:rsidR="007F586B" w:rsidRPr="00FE3A66">
        <w:rPr>
          <w:rFonts w:ascii="Arial" w:hAnsi="Arial" w:cs="Arial"/>
          <w:spacing w:val="1"/>
          <w:sz w:val="24"/>
          <w:szCs w:val="24"/>
        </w:rPr>
        <w:t>),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чл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35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.</w:t>
      </w:r>
      <w:proofErr w:type="gram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став 2. и чл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39. </w:t>
      </w:r>
      <w:proofErr w:type="spellStart"/>
      <w:proofErr w:type="gramStart"/>
      <w:r w:rsidR="005F7F76" w:rsidRPr="00FE3A66">
        <w:rPr>
          <w:rFonts w:ascii="Arial" w:hAnsi="Arial" w:cs="Arial"/>
          <w:spacing w:val="1"/>
          <w:sz w:val="24"/>
          <w:szCs w:val="24"/>
        </w:rPr>
        <w:t>Закона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о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прекршајима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гласник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РС“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="00CF3BDD" w:rsidRPr="00FE3A66">
        <w:rPr>
          <w:rFonts w:ascii="Arial" w:hAnsi="Arial" w:cs="Arial"/>
          <w:spacing w:val="1"/>
          <w:sz w:val="24"/>
          <w:szCs w:val="24"/>
        </w:rPr>
        <w:t xml:space="preserve"> 65/13,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13/16</w:t>
      </w:r>
      <w:r w:rsidR="00C82C0B" w:rsidRPr="00FE3A66">
        <w:rPr>
          <w:rFonts w:ascii="Arial" w:hAnsi="Arial" w:cs="Arial"/>
          <w:spacing w:val="1"/>
          <w:sz w:val="24"/>
          <w:szCs w:val="24"/>
        </w:rPr>
        <w:t xml:space="preserve"> и</w:t>
      </w:r>
      <w:r w:rsidR="00CF3BDD" w:rsidRPr="00FE3A66">
        <w:rPr>
          <w:rFonts w:ascii="Arial" w:hAnsi="Arial" w:cs="Arial"/>
          <w:spacing w:val="1"/>
          <w:sz w:val="24"/>
          <w:szCs w:val="24"/>
        </w:rPr>
        <w:t xml:space="preserve"> 98/16</w:t>
      </w:r>
      <w:r w:rsidR="00FE3A66">
        <w:rPr>
          <w:rFonts w:ascii="Arial" w:hAnsi="Arial" w:cs="Arial"/>
          <w:spacing w:val="1"/>
          <w:sz w:val="24"/>
          <w:szCs w:val="24"/>
        </w:rPr>
        <w:t>-</w:t>
      </w:r>
      <w:r w:rsidR="00CF3BDD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CF3BDD" w:rsidRPr="00FE3A66">
        <w:rPr>
          <w:rFonts w:ascii="Arial" w:hAnsi="Arial" w:cs="Arial"/>
          <w:spacing w:val="1"/>
          <w:sz w:val="24"/>
          <w:szCs w:val="24"/>
        </w:rPr>
        <w:t>одлука</w:t>
      </w:r>
      <w:proofErr w:type="spellEnd"/>
      <w:r w:rsidR="00CF3BDD" w:rsidRPr="00FE3A66">
        <w:rPr>
          <w:rFonts w:ascii="Arial" w:hAnsi="Arial" w:cs="Arial"/>
          <w:spacing w:val="1"/>
          <w:sz w:val="24"/>
          <w:szCs w:val="24"/>
        </w:rPr>
        <w:t xml:space="preserve"> УС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), и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чл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ана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26.</w:t>
      </w:r>
      <w:proofErr w:type="gram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 w:rsidR="005F7F76" w:rsidRPr="00FE3A66">
        <w:rPr>
          <w:rFonts w:ascii="Arial" w:hAnsi="Arial" w:cs="Arial"/>
          <w:spacing w:val="1"/>
          <w:sz w:val="24"/>
          <w:szCs w:val="24"/>
        </w:rPr>
        <w:t>став</w:t>
      </w:r>
      <w:proofErr w:type="spellEnd"/>
      <w:proofErr w:type="gram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1</w:t>
      </w:r>
      <w:r w:rsidR="00337A20">
        <w:rPr>
          <w:rFonts w:ascii="Arial" w:hAnsi="Arial" w:cs="Arial"/>
          <w:spacing w:val="1"/>
          <w:sz w:val="24"/>
          <w:szCs w:val="24"/>
        </w:rPr>
        <w:t>.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 xml:space="preserve">тачка 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5. и 9.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Статута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града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(„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Сл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ужбени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лист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града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>“</w:t>
      </w:r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бр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  <w:lang w:val="sr-Cyrl-CS"/>
        </w:rPr>
        <w:t>ој</w:t>
      </w:r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 15/13-пречишћен </w:t>
      </w:r>
      <w:proofErr w:type="spellStart"/>
      <w:r w:rsidR="005F7F76" w:rsidRPr="00FE3A66">
        <w:rPr>
          <w:rFonts w:ascii="Arial" w:hAnsi="Arial" w:cs="Arial"/>
          <w:spacing w:val="1"/>
          <w:sz w:val="24"/>
          <w:szCs w:val="24"/>
        </w:rPr>
        <w:t>текст</w:t>
      </w:r>
      <w:proofErr w:type="spellEnd"/>
      <w:r w:rsidR="005F7F76" w:rsidRPr="00FE3A66">
        <w:rPr>
          <w:rFonts w:ascii="Arial" w:hAnsi="Arial" w:cs="Arial"/>
          <w:spacing w:val="1"/>
          <w:sz w:val="24"/>
          <w:szCs w:val="24"/>
        </w:rPr>
        <w:t xml:space="preserve">), </w:t>
      </w:r>
    </w:p>
    <w:p w:rsidR="005F7F76" w:rsidRPr="00FE3A66" w:rsidRDefault="005F7F76" w:rsidP="00407875">
      <w:pPr>
        <w:spacing w:before="75"/>
        <w:ind w:right="8"/>
        <w:jc w:val="both"/>
        <w:outlineLvl w:val="0"/>
        <w:rPr>
          <w:rFonts w:ascii="Arial" w:hAnsi="Arial" w:cs="Arial"/>
          <w:spacing w:val="1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  <w:lang w:val="sr-Cyrl-CS"/>
        </w:rPr>
        <w:t xml:space="preserve">            </w:t>
      </w: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Скупштина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града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седници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одржаној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  <w:lang w:val="sr-Cyrl-CS"/>
        </w:rPr>
        <w:t>дана</w:t>
      </w:r>
      <w:r w:rsidR="00827756">
        <w:rPr>
          <w:rFonts w:ascii="Arial" w:hAnsi="Arial" w:cs="Arial"/>
          <w:spacing w:val="1"/>
          <w:sz w:val="24"/>
          <w:szCs w:val="24"/>
          <w:lang w:val="sr-Cyrl-CS"/>
        </w:rPr>
        <w:t xml:space="preserve"> </w:t>
      </w:r>
      <w:r w:rsidR="007A1100">
        <w:rPr>
          <w:rFonts w:ascii="Arial" w:hAnsi="Arial" w:cs="Arial"/>
          <w:spacing w:val="1"/>
          <w:sz w:val="24"/>
          <w:szCs w:val="24"/>
          <w:lang w:val="sr-Cyrl-CS"/>
        </w:rPr>
        <w:t xml:space="preserve">20.септембра </w:t>
      </w:r>
      <w:r w:rsidR="001F2B6F" w:rsidRPr="00FE3A66">
        <w:rPr>
          <w:rFonts w:ascii="Arial" w:hAnsi="Arial" w:cs="Arial"/>
          <w:spacing w:val="1"/>
          <w:sz w:val="24"/>
          <w:szCs w:val="24"/>
        </w:rPr>
        <w:t>2017</w:t>
      </w:r>
      <w:r w:rsidRPr="00FE3A66">
        <w:rPr>
          <w:rFonts w:ascii="Arial" w:hAnsi="Arial" w:cs="Arial"/>
          <w:spacing w:val="1"/>
          <w:sz w:val="24"/>
          <w:szCs w:val="24"/>
        </w:rPr>
        <w:t>.</w:t>
      </w:r>
      <w:proofErr w:type="gram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="00FE3A66">
        <w:rPr>
          <w:rFonts w:ascii="Arial" w:hAnsi="Arial" w:cs="Arial"/>
          <w:spacing w:val="1"/>
          <w:sz w:val="24"/>
          <w:szCs w:val="24"/>
        </w:rPr>
        <w:t>г</w:t>
      </w:r>
      <w:r w:rsidRPr="00FE3A66">
        <w:rPr>
          <w:rFonts w:ascii="Arial" w:hAnsi="Arial" w:cs="Arial"/>
          <w:spacing w:val="1"/>
          <w:sz w:val="24"/>
          <w:szCs w:val="24"/>
        </w:rPr>
        <w:t>одине</w:t>
      </w:r>
      <w:proofErr w:type="spellEnd"/>
      <w:r w:rsidRPr="00FE3A66">
        <w:rPr>
          <w:rFonts w:ascii="Arial" w:hAnsi="Arial" w:cs="Arial"/>
          <w:spacing w:val="1"/>
          <w:sz w:val="24"/>
          <w:szCs w:val="24"/>
          <w:lang w:val="sr-Cyrl-CS"/>
        </w:rPr>
        <w:t>,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донела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је</w:t>
      </w:r>
      <w:proofErr w:type="spellEnd"/>
    </w:p>
    <w:p w:rsidR="00304897" w:rsidRPr="00FE3A66" w:rsidRDefault="00304897" w:rsidP="00204951">
      <w:pPr>
        <w:spacing w:before="75"/>
        <w:ind w:right="221"/>
        <w:jc w:val="both"/>
        <w:outlineLvl w:val="0"/>
        <w:rPr>
          <w:rFonts w:ascii="Arial" w:hAnsi="Arial" w:cs="Arial"/>
          <w:spacing w:val="1"/>
          <w:sz w:val="24"/>
          <w:szCs w:val="24"/>
        </w:rPr>
      </w:pPr>
    </w:p>
    <w:p w:rsidR="00904EBA" w:rsidRPr="00337A20" w:rsidRDefault="006A2F2D" w:rsidP="00106AA7">
      <w:pPr>
        <w:spacing w:before="75"/>
        <w:ind w:left="4372" w:right="4281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337A20">
        <w:rPr>
          <w:rFonts w:ascii="Arial" w:hAnsi="Arial" w:cs="Arial"/>
          <w:b/>
          <w:spacing w:val="1"/>
          <w:sz w:val="24"/>
          <w:szCs w:val="24"/>
        </w:rPr>
        <w:t>О</w:t>
      </w:r>
      <w:r w:rsidRPr="00337A20">
        <w:rPr>
          <w:rFonts w:ascii="Arial" w:hAnsi="Arial" w:cs="Arial"/>
          <w:b/>
          <w:w w:val="99"/>
          <w:sz w:val="24"/>
          <w:szCs w:val="24"/>
        </w:rPr>
        <w:t>Д</w:t>
      </w:r>
      <w:r w:rsidRPr="00337A20">
        <w:rPr>
          <w:rFonts w:ascii="Arial" w:hAnsi="Arial" w:cs="Arial"/>
          <w:b/>
          <w:spacing w:val="1"/>
          <w:sz w:val="24"/>
          <w:szCs w:val="24"/>
        </w:rPr>
        <w:t>Л</w:t>
      </w:r>
      <w:r w:rsidRPr="00337A20">
        <w:rPr>
          <w:rFonts w:ascii="Arial" w:hAnsi="Arial" w:cs="Arial"/>
          <w:b/>
          <w:w w:val="99"/>
          <w:sz w:val="24"/>
          <w:szCs w:val="24"/>
        </w:rPr>
        <w:t>У</w:t>
      </w:r>
      <w:r w:rsidRPr="00337A20">
        <w:rPr>
          <w:rFonts w:ascii="Arial" w:hAnsi="Arial" w:cs="Arial"/>
          <w:b/>
          <w:spacing w:val="-2"/>
          <w:sz w:val="24"/>
          <w:szCs w:val="24"/>
        </w:rPr>
        <w:t>К</w:t>
      </w:r>
      <w:r w:rsidR="00204951" w:rsidRPr="00337A20">
        <w:rPr>
          <w:rFonts w:ascii="Arial" w:hAnsi="Arial" w:cs="Arial"/>
          <w:b/>
          <w:w w:val="99"/>
          <w:sz w:val="24"/>
          <w:szCs w:val="24"/>
        </w:rPr>
        <w:t>У</w:t>
      </w:r>
    </w:p>
    <w:p w:rsidR="00904EBA" w:rsidRPr="00337A20" w:rsidRDefault="006A2F2D" w:rsidP="00FD579C">
      <w:pPr>
        <w:ind w:left="705" w:right="609"/>
        <w:jc w:val="center"/>
        <w:rPr>
          <w:rFonts w:ascii="Arial" w:hAnsi="Arial" w:cs="Arial"/>
          <w:b/>
          <w:sz w:val="24"/>
          <w:szCs w:val="24"/>
        </w:rPr>
      </w:pPr>
      <w:r w:rsidRPr="00337A20">
        <w:rPr>
          <w:rFonts w:ascii="Arial" w:hAnsi="Arial" w:cs="Arial"/>
          <w:b/>
          <w:sz w:val="24"/>
          <w:szCs w:val="24"/>
        </w:rPr>
        <w:t xml:space="preserve">О </w:t>
      </w:r>
      <w:r w:rsidRPr="00337A20">
        <w:rPr>
          <w:rFonts w:ascii="Arial" w:hAnsi="Arial" w:cs="Arial"/>
          <w:b/>
          <w:spacing w:val="-3"/>
          <w:sz w:val="24"/>
          <w:szCs w:val="24"/>
        </w:rPr>
        <w:t>П</w:t>
      </w:r>
      <w:r w:rsidRPr="00337A20">
        <w:rPr>
          <w:rFonts w:ascii="Arial" w:hAnsi="Arial" w:cs="Arial"/>
          <w:b/>
          <w:spacing w:val="1"/>
          <w:sz w:val="24"/>
          <w:szCs w:val="24"/>
        </w:rPr>
        <w:t>ОСТ</w:t>
      </w:r>
      <w:r w:rsidRPr="00337A20">
        <w:rPr>
          <w:rFonts w:ascii="Arial" w:hAnsi="Arial" w:cs="Arial"/>
          <w:b/>
          <w:sz w:val="24"/>
          <w:szCs w:val="24"/>
        </w:rPr>
        <w:t>АВ</w:t>
      </w:r>
      <w:r w:rsidRPr="00337A20">
        <w:rPr>
          <w:rFonts w:ascii="Arial" w:hAnsi="Arial" w:cs="Arial"/>
          <w:b/>
          <w:spacing w:val="1"/>
          <w:sz w:val="24"/>
          <w:szCs w:val="24"/>
        </w:rPr>
        <w:t>Љ</w:t>
      </w:r>
      <w:r w:rsidRPr="00337A20">
        <w:rPr>
          <w:rFonts w:ascii="Arial" w:hAnsi="Arial" w:cs="Arial"/>
          <w:b/>
          <w:sz w:val="24"/>
          <w:szCs w:val="24"/>
        </w:rPr>
        <w:t>АЊУ</w:t>
      </w:r>
      <w:r w:rsidRPr="00337A20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П</w:t>
      </w:r>
      <w:r w:rsidRPr="00337A20">
        <w:rPr>
          <w:rFonts w:ascii="Arial" w:hAnsi="Arial" w:cs="Arial"/>
          <w:b/>
          <w:spacing w:val="1"/>
          <w:sz w:val="24"/>
          <w:szCs w:val="24"/>
        </w:rPr>
        <w:t>ЛО</w:t>
      </w:r>
      <w:r w:rsidRPr="00337A20">
        <w:rPr>
          <w:rFonts w:ascii="Arial" w:hAnsi="Arial" w:cs="Arial"/>
          <w:b/>
          <w:sz w:val="24"/>
          <w:szCs w:val="24"/>
        </w:rPr>
        <w:t>ВИ</w:t>
      </w:r>
      <w:r w:rsidRPr="00337A20">
        <w:rPr>
          <w:rFonts w:ascii="Arial" w:hAnsi="Arial" w:cs="Arial"/>
          <w:b/>
          <w:spacing w:val="1"/>
          <w:sz w:val="24"/>
          <w:szCs w:val="24"/>
        </w:rPr>
        <w:t>Л</w:t>
      </w:r>
      <w:r w:rsidRPr="00337A20">
        <w:rPr>
          <w:rFonts w:ascii="Arial" w:hAnsi="Arial" w:cs="Arial"/>
          <w:b/>
          <w:sz w:val="24"/>
          <w:szCs w:val="24"/>
        </w:rPr>
        <w:t>А</w:t>
      </w:r>
      <w:r w:rsidRPr="00337A20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НА</w:t>
      </w:r>
      <w:r w:rsidRPr="00337A20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Д</w:t>
      </w:r>
      <w:r w:rsidRPr="00337A20">
        <w:rPr>
          <w:rFonts w:ascii="Arial" w:hAnsi="Arial" w:cs="Arial"/>
          <w:b/>
          <w:spacing w:val="1"/>
          <w:sz w:val="24"/>
          <w:szCs w:val="24"/>
        </w:rPr>
        <w:t>ЕЛ</w:t>
      </w:r>
      <w:r w:rsidRPr="00337A20">
        <w:rPr>
          <w:rFonts w:ascii="Arial" w:hAnsi="Arial" w:cs="Arial"/>
          <w:b/>
          <w:sz w:val="24"/>
          <w:szCs w:val="24"/>
        </w:rPr>
        <w:t>У</w:t>
      </w:r>
      <w:r w:rsidRPr="00337A20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pacing w:val="1"/>
          <w:sz w:val="24"/>
          <w:szCs w:val="24"/>
        </w:rPr>
        <w:t>ОБ</w:t>
      </w:r>
      <w:r w:rsidRPr="00337A20">
        <w:rPr>
          <w:rFonts w:ascii="Arial" w:hAnsi="Arial" w:cs="Arial"/>
          <w:b/>
          <w:sz w:val="24"/>
          <w:szCs w:val="24"/>
        </w:rPr>
        <w:t>А</w:t>
      </w:r>
      <w:r w:rsidRPr="00337A20">
        <w:rPr>
          <w:rFonts w:ascii="Arial" w:hAnsi="Arial" w:cs="Arial"/>
          <w:b/>
          <w:spacing w:val="1"/>
          <w:sz w:val="24"/>
          <w:szCs w:val="24"/>
        </w:rPr>
        <w:t>Л</w:t>
      </w:r>
      <w:r w:rsidRPr="00337A20">
        <w:rPr>
          <w:rFonts w:ascii="Arial" w:hAnsi="Arial" w:cs="Arial"/>
          <w:b/>
          <w:sz w:val="24"/>
          <w:szCs w:val="24"/>
        </w:rPr>
        <w:t>Е</w:t>
      </w:r>
      <w:r w:rsidRPr="00337A20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И</w:t>
      </w:r>
      <w:r w:rsidRPr="00337A20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В</w:t>
      </w:r>
      <w:r w:rsidRPr="00337A20">
        <w:rPr>
          <w:rFonts w:ascii="Arial" w:hAnsi="Arial" w:cs="Arial"/>
          <w:b/>
          <w:spacing w:val="1"/>
          <w:sz w:val="24"/>
          <w:szCs w:val="24"/>
        </w:rPr>
        <w:t>О</w:t>
      </w:r>
      <w:r w:rsidRPr="00337A20">
        <w:rPr>
          <w:rFonts w:ascii="Arial" w:hAnsi="Arial" w:cs="Arial"/>
          <w:b/>
          <w:sz w:val="24"/>
          <w:szCs w:val="24"/>
        </w:rPr>
        <w:t>ДН</w:t>
      </w:r>
      <w:r w:rsidRPr="00337A20">
        <w:rPr>
          <w:rFonts w:ascii="Arial" w:hAnsi="Arial" w:cs="Arial"/>
          <w:b/>
          <w:spacing w:val="1"/>
          <w:sz w:val="24"/>
          <w:szCs w:val="24"/>
        </w:rPr>
        <w:t>О</w:t>
      </w:r>
      <w:r w:rsidRPr="00337A20">
        <w:rPr>
          <w:rFonts w:ascii="Arial" w:hAnsi="Arial" w:cs="Arial"/>
          <w:b/>
          <w:sz w:val="24"/>
          <w:szCs w:val="24"/>
        </w:rPr>
        <w:t>Г</w:t>
      </w:r>
      <w:r w:rsidRPr="00337A2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z w:val="24"/>
          <w:szCs w:val="24"/>
        </w:rPr>
        <w:t>П</w:t>
      </w:r>
      <w:r w:rsidRPr="00337A20">
        <w:rPr>
          <w:rFonts w:ascii="Arial" w:hAnsi="Arial" w:cs="Arial"/>
          <w:b/>
          <w:spacing w:val="2"/>
          <w:sz w:val="24"/>
          <w:szCs w:val="24"/>
        </w:rPr>
        <w:t>Р</w:t>
      </w:r>
      <w:r w:rsidRPr="00337A20">
        <w:rPr>
          <w:rFonts w:ascii="Arial" w:hAnsi="Arial" w:cs="Arial"/>
          <w:b/>
          <w:spacing w:val="1"/>
          <w:sz w:val="24"/>
          <w:szCs w:val="24"/>
        </w:rPr>
        <w:t>ОСТО</w:t>
      </w:r>
      <w:r w:rsidRPr="00337A20">
        <w:rPr>
          <w:rFonts w:ascii="Arial" w:hAnsi="Arial" w:cs="Arial"/>
          <w:b/>
          <w:sz w:val="24"/>
          <w:szCs w:val="24"/>
        </w:rPr>
        <w:t>РА</w:t>
      </w:r>
      <w:r w:rsidRPr="00337A2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w w:val="99"/>
          <w:sz w:val="24"/>
          <w:szCs w:val="24"/>
        </w:rPr>
        <w:t xml:space="preserve">НА </w:t>
      </w:r>
      <w:r w:rsidRPr="00337A20">
        <w:rPr>
          <w:rFonts w:ascii="Arial" w:hAnsi="Arial" w:cs="Arial"/>
          <w:b/>
          <w:spacing w:val="1"/>
          <w:sz w:val="24"/>
          <w:szCs w:val="24"/>
        </w:rPr>
        <w:t>ТЕ</w:t>
      </w:r>
      <w:r w:rsidRPr="00337A20">
        <w:rPr>
          <w:rFonts w:ascii="Arial" w:hAnsi="Arial" w:cs="Arial"/>
          <w:b/>
          <w:sz w:val="24"/>
          <w:szCs w:val="24"/>
        </w:rPr>
        <w:t>РИ</w:t>
      </w:r>
      <w:r w:rsidRPr="00337A20">
        <w:rPr>
          <w:rFonts w:ascii="Arial" w:hAnsi="Arial" w:cs="Arial"/>
          <w:b/>
          <w:spacing w:val="1"/>
          <w:sz w:val="24"/>
          <w:szCs w:val="24"/>
        </w:rPr>
        <w:t>ТО</w:t>
      </w:r>
      <w:r w:rsidRPr="00337A20">
        <w:rPr>
          <w:rFonts w:ascii="Arial" w:hAnsi="Arial" w:cs="Arial"/>
          <w:b/>
          <w:sz w:val="24"/>
          <w:szCs w:val="24"/>
        </w:rPr>
        <w:t>РИЈИ</w:t>
      </w:r>
      <w:r w:rsidRPr="00337A20">
        <w:rPr>
          <w:rFonts w:ascii="Arial" w:hAnsi="Arial" w:cs="Arial"/>
          <w:b/>
          <w:spacing w:val="-7"/>
          <w:sz w:val="24"/>
          <w:szCs w:val="24"/>
        </w:rPr>
        <w:t xml:space="preserve"> </w:t>
      </w:r>
      <w:r w:rsidRPr="00337A20">
        <w:rPr>
          <w:rFonts w:ascii="Arial" w:hAnsi="Arial" w:cs="Arial"/>
          <w:b/>
          <w:spacing w:val="-2"/>
          <w:sz w:val="24"/>
          <w:szCs w:val="24"/>
        </w:rPr>
        <w:t>Г</w:t>
      </w:r>
      <w:r w:rsidRPr="00337A20">
        <w:rPr>
          <w:rFonts w:ascii="Arial" w:hAnsi="Arial" w:cs="Arial"/>
          <w:b/>
          <w:sz w:val="24"/>
          <w:szCs w:val="24"/>
        </w:rPr>
        <w:t>РАДА</w:t>
      </w:r>
      <w:r w:rsidRPr="00337A20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FD579C" w:rsidRPr="00337A20">
        <w:rPr>
          <w:rFonts w:ascii="Arial" w:hAnsi="Arial" w:cs="Arial"/>
          <w:b/>
          <w:spacing w:val="1"/>
          <w:w w:val="99"/>
          <w:sz w:val="24"/>
          <w:szCs w:val="24"/>
        </w:rPr>
        <w:t>КРАЉЕВА</w:t>
      </w:r>
    </w:p>
    <w:p w:rsidR="00904EBA" w:rsidRPr="00FE3A66" w:rsidRDefault="00904EBA" w:rsidP="00FD579C">
      <w:pPr>
        <w:spacing w:line="200" w:lineRule="exact"/>
        <w:jc w:val="both"/>
        <w:rPr>
          <w:rFonts w:ascii="Arial" w:hAnsi="Arial" w:cs="Arial"/>
        </w:rPr>
      </w:pPr>
    </w:p>
    <w:p w:rsidR="00904EBA" w:rsidRPr="00FE3A66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FD579C" w:rsidP="00827756">
      <w:pPr>
        <w:ind w:left="3656" w:right="3563" w:hanging="146"/>
        <w:jc w:val="center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I</w:t>
      </w:r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С</w:t>
      </w:r>
      <w:r w:rsidR="006A2F2D" w:rsidRPr="00FE3A66">
        <w:rPr>
          <w:rFonts w:ascii="Arial" w:hAnsi="Arial" w:cs="Arial"/>
          <w:sz w:val="24"/>
          <w:szCs w:val="24"/>
        </w:rPr>
        <w:t>НОВНЕ</w:t>
      </w:r>
      <w:r w:rsidR="006A2F2D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="00827756">
        <w:rPr>
          <w:rFonts w:ascii="Arial" w:hAnsi="Arial" w:cs="Arial"/>
          <w:spacing w:val="-10"/>
          <w:sz w:val="24"/>
          <w:szCs w:val="24"/>
        </w:rPr>
        <w:t>О</w:t>
      </w:r>
      <w:r w:rsidR="006A2F2D" w:rsidRPr="00FE3A66">
        <w:rPr>
          <w:rFonts w:ascii="Arial" w:hAnsi="Arial" w:cs="Arial"/>
          <w:w w:val="99"/>
          <w:sz w:val="24"/>
          <w:szCs w:val="24"/>
        </w:rPr>
        <w:t>Д</w:t>
      </w:r>
      <w:r w:rsidR="006A2F2D" w:rsidRPr="00FE3A66">
        <w:rPr>
          <w:rFonts w:ascii="Arial" w:hAnsi="Arial" w:cs="Arial"/>
          <w:spacing w:val="1"/>
          <w:sz w:val="24"/>
          <w:szCs w:val="24"/>
        </w:rPr>
        <w:t>Р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w w:val="99"/>
          <w:sz w:val="24"/>
          <w:szCs w:val="24"/>
        </w:rPr>
        <w:t>Д</w:t>
      </w:r>
      <w:r w:rsidR="006A2F2D" w:rsidRPr="00FE3A66">
        <w:rPr>
          <w:rFonts w:ascii="Arial" w:hAnsi="Arial" w:cs="Arial"/>
          <w:spacing w:val="1"/>
          <w:sz w:val="24"/>
          <w:szCs w:val="24"/>
        </w:rPr>
        <w:t>Б</w:t>
      </w:r>
      <w:r w:rsidR="006A2F2D" w:rsidRPr="00FE3A66">
        <w:rPr>
          <w:rFonts w:ascii="Arial" w:hAnsi="Arial" w:cs="Arial"/>
          <w:sz w:val="24"/>
          <w:szCs w:val="24"/>
        </w:rPr>
        <w:t>Е</w:t>
      </w:r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1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6A2F2D" w:rsidP="00337A20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4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ђу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ђ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ва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водн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ер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79C"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="00827756">
        <w:rPr>
          <w:rFonts w:ascii="Arial" w:hAnsi="Arial" w:cs="Arial"/>
          <w:spacing w:val="1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јим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ови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на</w:t>
      </w:r>
      <w:r w:rsidRPr="00FE3A66">
        <w:rPr>
          <w:rFonts w:ascii="Arial" w:hAnsi="Arial" w:cs="Arial"/>
          <w:sz w:val="24"/>
          <w:szCs w:val="24"/>
        </w:rPr>
        <w:t>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904EBA" w:rsidRPr="00FE3A66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2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904EBA" w:rsidRPr="00FE3A66" w:rsidRDefault="006A2F2D" w:rsidP="00337A20">
      <w:pPr>
        <w:ind w:right="8"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од,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хн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ки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овни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ац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 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бо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оспособ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дбу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дб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904EBA" w:rsidRPr="00FE3A66" w:rsidRDefault="006A2F2D" w:rsidP="00337A20">
      <w:pPr>
        <w:tabs>
          <w:tab w:val="left" w:pos="9630"/>
        </w:tabs>
        <w:ind w:right="8" w:firstLine="70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з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сопс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ног</w:t>
      </w:r>
      <w:proofErr w:type="spellEnd"/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="00337A20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2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дв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ђ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бн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х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дова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уну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шњ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вод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(</w:t>
      </w:r>
      <w:proofErr w:type="spellStart"/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вод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ца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он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он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пон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онски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2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ђ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тит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ски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ца</w:t>
      </w:r>
      <w:r w:rsidRPr="00FE3A66">
        <w:rPr>
          <w:rFonts w:ascii="Arial" w:hAnsi="Arial" w:cs="Arial"/>
          <w:sz w:val="24"/>
          <w:szCs w:val="24"/>
        </w:rPr>
        <w:t>, 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ц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.</w:t>
      </w:r>
      <w:r w:rsidRPr="00FE3A66">
        <w:rPr>
          <w:rFonts w:ascii="Arial" w:hAnsi="Arial" w:cs="Arial"/>
          <w:spacing w:val="-1"/>
          <w:sz w:val="24"/>
          <w:szCs w:val="24"/>
        </w:rPr>
        <w:t>)</w:t>
      </w:r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904EBA" w:rsidRPr="00FE3A66" w:rsidRDefault="006A2F2D" w:rsidP="00337A20">
      <w:pPr>
        <w:tabs>
          <w:tab w:val="left" w:pos="9630"/>
        </w:tabs>
        <w:spacing w:line="260" w:lineRule="exact"/>
        <w:ind w:right="8" w:firstLine="708"/>
        <w:jc w:val="both"/>
        <w:rPr>
          <w:rFonts w:ascii="Arial" w:hAnsi="Arial" w:cs="Arial"/>
          <w:sz w:val="24"/>
          <w:szCs w:val="24"/>
          <w:lang w:val="sr-Cyrl-CS"/>
        </w:rPr>
      </w:pP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ови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водн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ер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FD579C"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4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ђу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="00FD579C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Програмом</w:t>
      </w:r>
      <w:proofErr w:type="spellEnd"/>
      <w:r w:rsidR="002A74B8" w:rsidRPr="00FE3A66">
        <w:rPr>
          <w:rFonts w:ascii="Arial" w:hAnsi="Arial" w:cs="Arial"/>
          <w:sz w:val="24"/>
          <w:szCs w:val="24"/>
        </w:rPr>
        <w:t xml:space="preserve"> </w:t>
      </w:r>
      <w:r w:rsidR="002A74B8" w:rsidRPr="00FE3A66">
        <w:rPr>
          <w:rFonts w:ascii="Arial" w:hAnsi="Arial" w:cs="Arial"/>
          <w:sz w:val="24"/>
          <w:szCs w:val="24"/>
          <w:lang w:val="sr-Cyrl-CS"/>
        </w:rPr>
        <w:t xml:space="preserve">о постављању пловила на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д</w:t>
      </w:r>
      <w:r w:rsidR="002A74B8" w:rsidRPr="00FE3A66">
        <w:rPr>
          <w:rFonts w:ascii="Arial" w:hAnsi="Arial" w:cs="Arial"/>
          <w:spacing w:val="-1"/>
          <w:sz w:val="24"/>
          <w:szCs w:val="24"/>
        </w:rPr>
        <w:t>е</w:t>
      </w:r>
      <w:r w:rsidR="002A74B8" w:rsidRPr="00FE3A66">
        <w:rPr>
          <w:rFonts w:ascii="Arial" w:hAnsi="Arial" w:cs="Arial"/>
          <w:spacing w:val="1"/>
          <w:sz w:val="24"/>
          <w:szCs w:val="24"/>
        </w:rPr>
        <w:t>л</w:t>
      </w:r>
      <w:r w:rsidR="002A74B8" w:rsidRPr="00FE3A66">
        <w:rPr>
          <w:rFonts w:ascii="Arial" w:hAnsi="Arial" w:cs="Arial"/>
          <w:spacing w:val="2"/>
          <w:sz w:val="24"/>
          <w:szCs w:val="24"/>
        </w:rPr>
        <w:t>о</w:t>
      </w:r>
      <w:r w:rsidR="002A74B8" w:rsidRPr="00FE3A66">
        <w:rPr>
          <w:rFonts w:ascii="Arial" w:hAnsi="Arial" w:cs="Arial"/>
          <w:sz w:val="24"/>
          <w:szCs w:val="24"/>
        </w:rPr>
        <w:t>в</w:t>
      </w:r>
      <w:proofErr w:type="spellEnd"/>
      <w:r w:rsidR="002A74B8" w:rsidRPr="00FE3A66">
        <w:rPr>
          <w:rFonts w:ascii="Arial" w:hAnsi="Arial" w:cs="Arial"/>
          <w:sz w:val="24"/>
          <w:szCs w:val="24"/>
          <w:lang w:val="sr-Cyrl-CS"/>
        </w:rPr>
        <w:t>има</w:t>
      </w:r>
      <w:r w:rsidR="002A74B8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об</w:t>
      </w:r>
      <w:r w:rsidR="002A74B8" w:rsidRPr="00FE3A66">
        <w:rPr>
          <w:rFonts w:ascii="Arial" w:hAnsi="Arial" w:cs="Arial"/>
          <w:spacing w:val="-1"/>
          <w:sz w:val="24"/>
          <w:szCs w:val="24"/>
        </w:rPr>
        <w:t>а</w:t>
      </w:r>
      <w:r w:rsidR="002A74B8" w:rsidRPr="00FE3A66">
        <w:rPr>
          <w:rFonts w:ascii="Arial" w:hAnsi="Arial" w:cs="Arial"/>
          <w:spacing w:val="1"/>
          <w:sz w:val="24"/>
          <w:szCs w:val="24"/>
        </w:rPr>
        <w:t>л</w:t>
      </w:r>
      <w:r w:rsidR="002A74B8" w:rsidRPr="00FE3A66">
        <w:rPr>
          <w:rFonts w:ascii="Arial" w:hAnsi="Arial" w:cs="Arial"/>
          <w:sz w:val="24"/>
          <w:szCs w:val="24"/>
        </w:rPr>
        <w:t>е</w:t>
      </w:r>
      <w:proofErr w:type="spellEnd"/>
      <w:r w:rsidR="002A74B8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2A74B8"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водн</w:t>
      </w:r>
      <w:r w:rsidR="002A74B8" w:rsidRPr="00FE3A66">
        <w:rPr>
          <w:rFonts w:ascii="Arial" w:hAnsi="Arial" w:cs="Arial"/>
          <w:spacing w:val="2"/>
          <w:sz w:val="24"/>
          <w:szCs w:val="24"/>
        </w:rPr>
        <w:t>о</w:t>
      </w:r>
      <w:r w:rsidR="002A74B8" w:rsidRPr="00FE3A66">
        <w:rPr>
          <w:rFonts w:ascii="Arial" w:hAnsi="Arial" w:cs="Arial"/>
          <w:sz w:val="24"/>
          <w:szCs w:val="24"/>
        </w:rPr>
        <w:t>г</w:t>
      </w:r>
      <w:proofErr w:type="spellEnd"/>
      <w:r w:rsidR="002A74B8"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п</w:t>
      </w:r>
      <w:r w:rsidR="002A74B8" w:rsidRPr="00FE3A66">
        <w:rPr>
          <w:rFonts w:ascii="Arial" w:hAnsi="Arial" w:cs="Arial"/>
          <w:spacing w:val="-1"/>
          <w:sz w:val="24"/>
          <w:szCs w:val="24"/>
        </w:rPr>
        <w:t>р</w:t>
      </w:r>
      <w:r w:rsidR="002A74B8" w:rsidRPr="00FE3A66">
        <w:rPr>
          <w:rFonts w:ascii="Arial" w:hAnsi="Arial" w:cs="Arial"/>
          <w:sz w:val="24"/>
          <w:szCs w:val="24"/>
        </w:rPr>
        <w:t>ос</w:t>
      </w:r>
      <w:r w:rsidR="002A74B8" w:rsidRPr="00FE3A66">
        <w:rPr>
          <w:rFonts w:ascii="Arial" w:hAnsi="Arial" w:cs="Arial"/>
          <w:spacing w:val="1"/>
          <w:sz w:val="24"/>
          <w:szCs w:val="24"/>
        </w:rPr>
        <w:t>т</w:t>
      </w:r>
      <w:r w:rsidR="002A74B8" w:rsidRPr="00FE3A66">
        <w:rPr>
          <w:rFonts w:ascii="Arial" w:hAnsi="Arial" w:cs="Arial"/>
          <w:sz w:val="24"/>
          <w:szCs w:val="24"/>
        </w:rPr>
        <w:t>о</w:t>
      </w:r>
      <w:r w:rsidR="002A74B8" w:rsidRPr="00FE3A66">
        <w:rPr>
          <w:rFonts w:ascii="Arial" w:hAnsi="Arial" w:cs="Arial"/>
          <w:spacing w:val="2"/>
          <w:sz w:val="24"/>
          <w:szCs w:val="24"/>
        </w:rPr>
        <w:t>р</w:t>
      </w:r>
      <w:r w:rsidR="002A74B8" w:rsidRPr="00FE3A66">
        <w:rPr>
          <w:rFonts w:ascii="Arial" w:hAnsi="Arial" w:cs="Arial"/>
          <w:sz w:val="24"/>
          <w:szCs w:val="24"/>
        </w:rPr>
        <w:t>а</w:t>
      </w:r>
      <w:proofErr w:type="spellEnd"/>
      <w:r w:rsidR="002A74B8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2A74B8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pacing w:val="1"/>
          <w:sz w:val="24"/>
          <w:szCs w:val="24"/>
        </w:rPr>
        <w:t>т</w:t>
      </w:r>
      <w:r w:rsidR="002A74B8" w:rsidRPr="00FE3A66">
        <w:rPr>
          <w:rFonts w:ascii="Arial" w:hAnsi="Arial" w:cs="Arial"/>
          <w:spacing w:val="-1"/>
          <w:sz w:val="24"/>
          <w:szCs w:val="24"/>
        </w:rPr>
        <w:t>ер</w:t>
      </w:r>
      <w:r w:rsidR="002A74B8" w:rsidRPr="00FE3A66">
        <w:rPr>
          <w:rFonts w:ascii="Arial" w:hAnsi="Arial" w:cs="Arial"/>
          <w:spacing w:val="1"/>
          <w:sz w:val="24"/>
          <w:szCs w:val="24"/>
        </w:rPr>
        <w:t>ит</w:t>
      </w:r>
      <w:r w:rsidR="002A74B8" w:rsidRPr="00FE3A66">
        <w:rPr>
          <w:rFonts w:ascii="Arial" w:hAnsi="Arial" w:cs="Arial"/>
          <w:sz w:val="24"/>
          <w:szCs w:val="24"/>
        </w:rPr>
        <w:t>о</w:t>
      </w:r>
      <w:r w:rsidR="002A74B8" w:rsidRPr="00FE3A66">
        <w:rPr>
          <w:rFonts w:ascii="Arial" w:hAnsi="Arial" w:cs="Arial"/>
          <w:spacing w:val="-1"/>
          <w:sz w:val="24"/>
          <w:szCs w:val="24"/>
        </w:rPr>
        <w:t>р</w:t>
      </w:r>
      <w:r w:rsidR="002A74B8" w:rsidRPr="00FE3A66">
        <w:rPr>
          <w:rFonts w:ascii="Arial" w:hAnsi="Arial" w:cs="Arial"/>
          <w:spacing w:val="1"/>
          <w:sz w:val="24"/>
          <w:szCs w:val="24"/>
        </w:rPr>
        <w:t>иј</w:t>
      </w:r>
      <w:r w:rsidR="002A74B8" w:rsidRPr="00FE3A66">
        <w:rPr>
          <w:rFonts w:ascii="Arial" w:hAnsi="Arial" w:cs="Arial"/>
          <w:sz w:val="24"/>
          <w:szCs w:val="24"/>
        </w:rPr>
        <w:t>и</w:t>
      </w:r>
      <w:proofErr w:type="spellEnd"/>
      <w:r w:rsidR="002A74B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pacing w:val="-2"/>
          <w:sz w:val="24"/>
          <w:szCs w:val="24"/>
        </w:rPr>
        <w:t>г</w:t>
      </w:r>
      <w:r w:rsidR="002A74B8" w:rsidRPr="00FE3A66">
        <w:rPr>
          <w:rFonts w:ascii="Arial" w:hAnsi="Arial" w:cs="Arial"/>
          <w:spacing w:val="-1"/>
          <w:sz w:val="24"/>
          <w:szCs w:val="24"/>
        </w:rPr>
        <w:t>ра</w:t>
      </w:r>
      <w:r w:rsidR="002A74B8" w:rsidRPr="00FE3A66">
        <w:rPr>
          <w:rFonts w:ascii="Arial" w:hAnsi="Arial" w:cs="Arial"/>
          <w:spacing w:val="2"/>
          <w:sz w:val="24"/>
          <w:szCs w:val="24"/>
        </w:rPr>
        <w:t>д</w:t>
      </w:r>
      <w:r w:rsidR="002A74B8" w:rsidRPr="00FE3A66">
        <w:rPr>
          <w:rFonts w:ascii="Arial" w:hAnsi="Arial" w:cs="Arial"/>
          <w:sz w:val="24"/>
          <w:szCs w:val="24"/>
        </w:rPr>
        <w:t>а</w:t>
      </w:r>
      <w:proofErr w:type="spellEnd"/>
      <w:r w:rsidR="002A74B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A74B8" w:rsidRPr="00FE3A66">
        <w:rPr>
          <w:rFonts w:ascii="Arial" w:hAnsi="Arial" w:cs="Arial"/>
          <w:spacing w:val="1"/>
          <w:sz w:val="24"/>
          <w:szCs w:val="24"/>
        </w:rPr>
        <w:t>Краљева</w:t>
      </w:r>
      <w:proofErr w:type="spellEnd"/>
      <w:r w:rsidR="002A74B8" w:rsidRPr="00FE3A66">
        <w:rPr>
          <w:rFonts w:ascii="Arial" w:hAnsi="Arial" w:cs="Arial"/>
          <w:spacing w:val="1"/>
          <w:sz w:val="24"/>
          <w:szCs w:val="24"/>
          <w:lang w:val="sr-Cyrl-CS"/>
        </w:rPr>
        <w:t xml:space="preserve"> (у</w:t>
      </w:r>
      <w:r w:rsidR="00827756">
        <w:rPr>
          <w:rFonts w:ascii="Arial" w:hAnsi="Arial" w:cs="Arial"/>
          <w:spacing w:val="1"/>
          <w:sz w:val="24"/>
          <w:szCs w:val="24"/>
          <w:lang w:val="sr-Cyrl-CS"/>
        </w:rPr>
        <w:t xml:space="preserve"> </w:t>
      </w:r>
      <w:r w:rsidR="002A74B8" w:rsidRPr="00FE3A66">
        <w:rPr>
          <w:rFonts w:ascii="Arial" w:hAnsi="Arial" w:cs="Arial"/>
          <w:spacing w:val="1"/>
          <w:sz w:val="24"/>
          <w:szCs w:val="24"/>
          <w:lang w:val="sr-Cyrl-CS"/>
        </w:rPr>
        <w:t>даљем тексту: Програм)</w:t>
      </w:r>
      <w:r w:rsidR="00B20EED" w:rsidRPr="00FE3A66">
        <w:rPr>
          <w:rFonts w:ascii="Arial" w:hAnsi="Arial" w:cs="Arial"/>
          <w:sz w:val="24"/>
          <w:szCs w:val="24"/>
        </w:rPr>
        <w:t>,</w:t>
      </w:r>
      <w:r w:rsidR="00FD579C" w:rsidRPr="00FE3A66">
        <w:rPr>
          <w:rFonts w:ascii="Arial" w:hAnsi="Arial" w:cs="Arial"/>
          <w:sz w:val="24"/>
          <w:szCs w:val="24"/>
        </w:rPr>
        <w:t xml:space="preserve"> а у </w:t>
      </w:r>
      <w:proofErr w:type="spellStart"/>
      <w:r w:rsidR="00FD579C" w:rsidRPr="00FE3A66">
        <w:rPr>
          <w:rFonts w:ascii="Arial" w:hAnsi="Arial" w:cs="Arial"/>
          <w:sz w:val="24"/>
          <w:szCs w:val="24"/>
        </w:rPr>
        <w:t>складу</w:t>
      </w:r>
      <w:proofErr w:type="spellEnd"/>
      <w:r w:rsidR="00FD579C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579C"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нов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="00485BD9" w:rsidRPr="00FE3A66">
        <w:rPr>
          <w:rFonts w:ascii="Arial" w:hAnsi="Arial" w:cs="Arial"/>
          <w:sz w:val="24"/>
          <w:szCs w:val="24"/>
        </w:rPr>
        <w:t xml:space="preserve">, </w:t>
      </w:r>
      <w:r w:rsidR="00485BD9" w:rsidRPr="00FE3A66">
        <w:rPr>
          <w:rFonts w:ascii="Arial" w:hAnsi="Arial" w:cs="Arial"/>
          <w:sz w:val="24"/>
          <w:szCs w:val="24"/>
          <w:lang w:val="sr-Cyrl-CS"/>
        </w:rPr>
        <w:t>на период од 5 (пет) година.</w:t>
      </w:r>
    </w:p>
    <w:p w:rsidR="00904EBA" w:rsidRPr="00FE3A66" w:rsidRDefault="00904EBA" w:rsidP="00337A20">
      <w:pPr>
        <w:tabs>
          <w:tab w:val="left" w:pos="9630"/>
        </w:tabs>
        <w:spacing w:before="18" w:line="260" w:lineRule="exact"/>
        <w:ind w:right="8" w:firstLine="708"/>
        <w:jc w:val="both"/>
        <w:rPr>
          <w:rFonts w:ascii="Arial" w:hAnsi="Arial" w:cs="Arial"/>
          <w:sz w:val="26"/>
          <w:szCs w:val="26"/>
        </w:rPr>
      </w:pPr>
    </w:p>
    <w:p w:rsidR="00904EBA" w:rsidRPr="00FE3A66" w:rsidRDefault="00FD579C" w:rsidP="00106AA7">
      <w:pPr>
        <w:ind w:left="142" w:right="141" w:firstLine="3221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1"/>
          <w:sz w:val="24"/>
          <w:szCs w:val="24"/>
        </w:rPr>
        <w:t xml:space="preserve">II </w:t>
      </w:r>
      <w:r w:rsidR="006A2F2D" w:rsidRPr="00FE3A66">
        <w:rPr>
          <w:rFonts w:ascii="Arial" w:hAnsi="Arial" w:cs="Arial"/>
          <w:spacing w:val="1"/>
          <w:sz w:val="24"/>
          <w:szCs w:val="24"/>
        </w:rPr>
        <w:t>П</w:t>
      </w:r>
      <w:r w:rsidR="006A2F2D" w:rsidRPr="00FE3A66">
        <w:rPr>
          <w:rFonts w:ascii="Arial" w:hAnsi="Arial" w:cs="Arial"/>
          <w:sz w:val="24"/>
          <w:szCs w:val="24"/>
        </w:rPr>
        <w:t>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С</w:t>
      </w:r>
      <w:r w:rsidR="006A2F2D" w:rsidRPr="00FE3A66">
        <w:rPr>
          <w:rFonts w:ascii="Arial" w:hAnsi="Arial" w:cs="Arial"/>
          <w:sz w:val="24"/>
          <w:szCs w:val="24"/>
        </w:rPr>
        <w:t>Т</w:t>
      </w:r>
      <w:r w:rsidR="006A2F2D" w:rsidRPr="00FE3A66">
        <w:rPr>
          <w:rFonts w:ascii="Arial" w:hAnsi="Arial" w:cs="Arial"/>
          <w:spacing w:val="2"/>
          <w:sz w:val="24"/>
          <w:szCs w:val="24"/>
        </w:rPr>
        <w:t>АВ</w:t>
      </w:r>
      <w:r w:rsidR="006A2F2D" w:rsidRPr="00FE3A66">
        <w:rPr>
          <w:rFonts w:ascii="Arial" w:hAnsi="Arial" w:cs="Arial"/>
          <w:spacing w:val="-5"/>
          <w:sz w:val="24"/>
          <w:szCs w:val="24"/>
        </w:rPr>
        <w:t>Љ</w:t>
      </w:r>
      <w:r w:rsidR="006A2F2D" w:rsidRPr="00FE3A66">
        <w:rPr>
          <w:rFonts w:ascii="Arial" w:hAnsi="Arial" w:cs="Arial"/>
          <w:sz w:val="24"/>
          <w:szCs w:val="24"/>
        </w:rPr>
        <w:t>АЊЕ</w:t>
      </w:r>
      <w:r w:rsidRPr="00FE3A66">
        <w:rPr>
          <w:rFonts w:ascii="Arial" w:hAnsi="Arial" w:cs="Arial"/>
          <w:spacing w:val="-13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3"/>
          <w:w w:val="99"/>
          <w:sz w:val="24"/>
          <w:szCs w:val="24"/>
        </w:rPr>
        <w:t>П</w:t>
      </w:r>
      <w:r w:rsidR="006A2F2D" w:rsidRPr="00FE3A66">
        <w:rPr>
          <w:rFonts w:ascii="Arial" w:hAnsi="Arial" w:cs="Arial"/>
          <w:spacing w:val="-3"/>
          <w:sz w:val="24"/>
          <w:szCs w:val="24"/>
        </w:rPr>
        <w:t>Л</w:t>
      </w:r>
      <w:r w:rsidR="006A2F2D" w:rsidRPr="00FE3A66">
        <w:rPr>
          <w:rFonts w:ascii="Arial" w:hAnsi="Arial" w:cs="Arial"/>
          <w:w w:val="99"/>
          <w:sz w:val="24"/>
          <w:szCs w:val="24"/>
        </w:rPr>
        <w:t>О</w:t>
      </w:r>
      <w:r w:rsidR="006A2F2D" w:rsidRPr="00FE3A66">
        <w:rPr>
          <w:rFonts w:ascii="Arial" w:hAnsi="Arial" w:cs="Arial"/>
          <w:spacing w:val="2"/>
          <w:w w:val="99"/>
          <w:sz w:val="24"/>
          <w:szCs w:val="24"/>
        </w:rPr>
        <w:t>В</w:t>
      </w:r>
      <w:r w:rsidR="006A2F2D" w:rsidRPr="00FE3A66">
        <w:rPr>
          <w:rFonts w:ascii="Arial" w:hAnsi="Arial" w:cs="Arial"/>
          <w:spacing w:val="-1"/>
          <w:w w:val="99"/>
          <w:sz w:val="24"/>
          <w:szCs w:val="24"/>
        </w:rPr>
        <w:t>И</w:t>
      </w:r>
      <w:r w:rsidR="006A2F2D" w:rsidRPr="00FE3A66">
        <w:rPr>
          <w:rFonts w:ascii="Arial" w:hAnsi="Arial" w:cs="Arial"/>
          <w:spacing w:val="-3"/>
          <w:sz w:val="24"/>
          <w:szCs w:val="24"/>
        </w:rPr>
        <w:t>Л</w:t>
      </w:r>
      <w:r w:rsidR="006A2F2D" w:rsidRPr="00FE3A66">
        <w:rPr>
          <w:rFonts w:ascii="Arial" w:hAnsi="Arial" w:cs="Arial"/>
          <w:w w:val="99"/>
          <w:sz w:val="24"/>
          <w:szCs w:val="24"/>
        </w:rPr>
        <w:t>А</w:t>
      </w:r>
    </w:p>
    <w:p w:rsidR="00904EBA" w:rsidRPr="00FE3A66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3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904EBA" w:rsidRPr="00FE3A66" w:rsidRDefault="006A2F2D" w:rsidP="00337A20">
      <w:pPr>
        <w:ind w:right="63" w:firstLine="590"/>
        <w:jc w:val="both"/>
        <w:rPr>
          <w:rFonts w:ascii="Arial" w:hAnsi="Arial" w:cs="Arial"/>
          <w:sz w:val="24"/>
          <w:szCs w:val="24"/>
        </w:rPr>
      </w:pPr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2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основу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 xml:space="preserve">е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="00AC057D" w:rsidRPr="00FE3A66">
        <w:rPr>
          <w:rFonts w:ascii="Arial" w:hAnsi="Arial" w:cs="Arial"/>
          <w:sz w:val="24"/>
          <w:szCs w:val="24"/>
        </w:rPr>
        <w:t xml:space="preserve"> организациона јединица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е 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170F55" w:rsidRPr="00FE3A66">
        <w:rPr>
          <w:rFonts w:ascii="Arial" w:hAnsi="Arial" w:cs="Arial"/>
          <w:spacing w:val="1"/>
          <w:sz w:val="24"/>
          <w:szCs w:val="24"/>
        </w:rPr>
        <w:t>надлежна за послове урбанизма и грађевинарства</w:t>
      </w:r>
      <w:r w:rsidR="00AC057D"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="00B20EED" w:rsidRPr="00FE3A66">
        <w:rPr>
          <w:rFonts w:ascii="Arial" w:hAnsi="Arial" w:cs="Arial"/>
          <w:sz w:val="24"/>
          <w:szCs w:val="24"/>
        </w:rPr>
        <w:t>, а по спроведеном поступку доделе ло</w:t>
      </w:r>
      <w:r w:rsidR="002A74B8" w:rsidRPr="00FE3A66">
        <w:rPr>
          <w:rFonts w:ascii="Arial" w:hAnsi="Arial" w:cs="Arial"/>
          <w:sz w:val="24"/>
          <w:szCs w:val="24"/>
        </w:rPr>
        <w:t>кације по Програму</w:t>
      </w:r>
      <w:r w:rsidR="00B20EED"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904EBA" w:rsidRPr="00FE3A66" w:rsidRDefault="006A2F2D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 xml:space="preserve">Уз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подноси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:</w:t>
      </w:r>
    </w:p>
    <w:p w:rsidR="00904EBA" w:rsidRPr="00FE3A66" w:rsidRDefault="006A2F2D" w:rsidP="00337A20">
      <w:pPr>
        <w:ind w:right="98" w:firstLine="63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lastRenderedPageBreak/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дб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ка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кт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="0082775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се</w:t>
      </w:r>
      <w:proofErr w:type="spellEnd"/>
      <w:r w:rsidR="0082775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коно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z w:val="24"/>
          <w:szCs w:val="24"/>
        </w:rPr>
        <w:t>;</w:t>
      </w:r>
    </w:p>
    <w:p w:rsidR="00904EBA" w:rsidRDefault="006A2F2D" w:rsidP="00337A20">
      <w:pPr>
        <w:ind w:right="71" w:firstLine="630"/>
        <w:jc w:val="both"/>
        <w:rPr>
          <w:rFonts w:ascii="Arial" w:hAnsi="Arial" w:cs="Arial"/>
          <w:sz w:val="24"/>
          <w:szCs w:val="24"/>
        </w:rPr>
      </w:pPr>
      <w:proofErr w:type="gramStart"/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док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з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ној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ок</w:t>
      </w:r>
      <w:r w:rsidRPr="00FE3A66">
        <w:rPr>
          <w:rFonts w:ascii="Arial" w:hAnsi="Arial" w:cs="Arial"/>
          <w:spacing w:val="-1"/>
          <w:sz w:val="24"/>
          <w:szCs w:val="24"/>
        </w:rPr>
        <w:t>ац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3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z w:val="24"/>
          <w:szCs w:val="24"/>
        </w:rPr>
        <w:t>, 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="005F7F76" w:rsidRPr="00FE3A66">
        <w:rPr>
          <w:rFonts w:ascii="Arial" w:hAnsi="Arial" w:cs="Arial"/>
          <w:sz w:val="24"/>
          <w:szCs w:val="24"/>
        </w:rPr>
        <w:t>рганизациона</w:t>
      </w:r>
      <w:proofErr w:type="spellEnd"/>
      <w:r w:rsidR="005F7F76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F7F76" w:rsidRPr="00FE3A66">
        <w:rPr>
          <w:rFonts w:ascii="Arial" w:hAnsi="Arial" w:cs="Arial"/>
          <w:sz w:val="24"/>
          <w:szCs w:val="24"/>
        </w:rPr>
        <w:t>јединица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дске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="005F7F76"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FE3A66" w:rsidRPr="00FE3A66" w:rsidRDefault="00FE3A66" w:rsidP="000B7D50">
      <w:pPr>
        <w:ind w:left="118" w:right="71"/>
        <w:jc w:val="both"/>
        <w:rPr>
          <w:rFonts w:ascii="Arial" w:hAnsi="Arial" w:cs="Arial"/>
          <w:sz w:val="24"/>
          <w:szCs w:val="24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4.</w:t>
      </w:r>
      <w:proofErr w:type="gramEnd"/>
    </w:p>
    <w:p w:rsidR="00B96E78" w:rsidRPr="00FE3A66" w:rsidRDefault="00B96E78" w:rsidP="00106AA7">
      <w:pPr>
        <w:ind w:left="4583" w:right="4488"/>
        <w:jc w:val="both"/>
        <w:outlineLvl w:val="0"/>
        <w:rPr>
          <w:rFonts w:ascii="Arial" w:hAnsi="Arial" w:cs="Arial"/>
          <w:sz w:val="24"/>
          <w:szCs w:val="24"/>
        </w:rPr>
      </w:pPr>
    </w:p>
    <w:p w:rsidR="002A74B8" w:rsidRPr="00FE3A66" w:rsidRDefault="00F9021B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основу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њ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="006A08BE" w:rsidRPr="00FE3A66">
        <w:rPr>
          <w:rFonts w:ascii="Arial" w:hAnsi="Arial" w:cs="Arial"/>
          <w:spacing w:val="-2"/>
          <w:sz w:val="24"/>
          <w:szCs w:val="24"/>
        </w:rPr>
        <w:t xml:space="preserve"> организациона јединица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2A74B8" w:rsidRPr="00FE3A66">
        <w:rPr>
          <w:rFonts w:ascii="Arial" w:hAnsi="Arial" w:cs="Arial"/>
          <w:spacing w:val="-5"/>
          <w:sz w:val="24"/>
          <w:szCs w:val="24"/>
        </w:rPr>
        <w:t>Градске управе</w:t>
      </w:r>
      <w:r w:rsidR="006A08BE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08BE" w:rsidRPr="00FE3A66">
        <w:rPr>
          <w:rFonts w:ascii="Arial" w:hAnsi="Arial" w:cs="Arial"/>
          <w:sz w:val="24"/>
          <w:szCs w:val="24"/>
        </w:rPr>
        <w:t>надлежна</w:t>
      </w:r>
      <w:r w:rsidRPr="00FE3A66">
        <w:rPr>
          <w:rFonts w:ascii="Arial" w:hAnsi="Arial" w:cs="Arial"/>
          <w:sz w:val="24"/>
          <w:szCs w:val="24"/>
        </w:rPr>
        <w:t xml:space="preserve"> за послове урбанизма и грађевинарства,</w:t>
      </w:r>
      <w:r w:rsidR="00B20EED" w:rsidRPr="00FE3A66">
        <w:rPr>
          <w:rFonts w:ascii="Arial" w:hAnsi="Arial" w:cs="Arial"/>
          <w:sz w:val="24"/>
          <w:szCs w:val="24"/>
        </w:rPr>
        <w:t xml:space="preserve"> по спроведеном поступку доделе локација, а</w:t>
      </w:r>
      <w:r w:rsidRPr="00FE3A66">
        <w:rPr>
          <w:rFonts w:ascii="Arial" w:hAnsi="Arial" w:cs="Arial"/>
          <w:sz w:val="24"/>
          <w:szCs w:val="24"/>
        </w:rPr>
        <w:t xml:space="preserve"> по захтеву власника плутајућег објекта</w:t>
      </w:r>
      <w:r w:rsidR="00B20EED" w:rsidRPr="00FE3A66">
        <w:rPr>
          <w:rFonts w:ascii="Arial" w:hAnsi="Arial" w:cs="Arial"/>
          <w:sz w:val="24"/>
          <w:szCs w:val="24"/>
        </w:rPr>
        <w:t xml:space="preserve"> који је добио локацију по</w:t>
      </w:r>
      <w:r w:rsidR="00B20EED" w:rsidRPr="00FE3A66">
        <w:rPr>
          <w:rFonts w:ascii="Arial" w:hAnsi="Arial" w:cs="Arial"/>
          <w:color w:val="FF0000"/>
          <w:sz w:val="24"/>
          <w:szCs w:val="24"/>
        </w:rPr>
        <w:t xml:space="preserve"> </w:t>
      </w:r>
      <w:r w:rsidR="002A74B8" w:rsidRPr="00FE3A66">
        <w:rPr>
          <w:rFonts w:ascii="Arial" w:hAnsi="Arial" w:cs="Arial"/>
          <w:sz w:val="24"/>
          <w:szCs w:val="24"/>
        </w:rPr>
        <w:t xml:space="preserve">Програму </w:t>
      </w:r>
      <w:r w:rsidR="00B20EED" w:rsidRPr="00FE3A66">
        <w:rPr>
          <w:rFonts w:ascii="Arial" w:hAnsi="Arial" w:cs="Arial"/>
          <w:sz w:val="24"/>
          <w:szCs w:val="24"/>
        </w:rPr>
        <w:t>за доделу локација</w:t>
      </w:r>
      <w:r w:rsidR="002A74B8" w:rsidRPr="00FE3A66">
        <w:rPr>
          <w:rFonts w:ascii="Arial" w:hAnsi="Arial" w:cs="Arial"/>
          <w:sz w:val="24"/>
          <w:szCs w:val="24"/>
        </w:rPr>
        <w:t>.</w:t>
      </w:r>
      <w:proofErr w:type="gramEnd"/>
      <w:r w:rsidR="002A74B8" w:rsidRPr="00FE3A66">
        <w:rPr>
          <w:rFonts w:ascii="Arial" w:hAnsi="Arial" w:cs="Arial"/>
          <w:sz w:val="24"/>
          <w:szCs w:val="24"/>
        </w:rPr>
        <w:t xml:space="preserve"> </w:t>
      </w:r>
    </w:p>
    <w:p w:rsidR="00485BD9" w:rsidRPr="00FE3A66" w:rsidRDefault="002A74B8" w:rsidP="00337A20">
      <w:pPr>
        <w:ind w:firstLine="590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</w:rPr>
        <w:t>Програм</w:t>
      </w:r>
      <w:r w:rsidR="00B20EED" w:rsidRPr="00FE3A66">
        <w:rPr>
          <w:rFonts w:ascii="Arial" w:hAnsi="Arial" w:cs="Arial"/>
          <w:sz w:val="24"/>
          <w:szCs w:val="24"/>
        </w:rPr>
        <w:t xml:space="preserve"> доноси Г</w:t>
      </w:r>
      <w:r w:rsidR="00092B20" w:rsidRPr="00FE3A66">
        <w:rPr>
          <w:rFonts w:ascii="Arial" w:hAnsi="Arial" w:cs="Arial"/>
          <w:sz w:val="24"/>
          <w:szCs w:val="24"/>
        </w:rPr>
        <w:t xml:space="preserve">радско веће на предлог </w:t>
      </w:r>
      <w:r w:rsidR="00092B20" w:rsidRPr="00FE3A66">
        <w:rPr>
          <w:rFonts w:ascii="Arial" w:hAnsi="Arial" w:cs="Arial"/>
          <w:sz w:val="24"/>
          <w:szCs w:val="24"/>
          <w:lang w:val="sr-Cyrl-CS"/>
        </w:rPr>
        <w:t>организационе јединице Градске управе</w:t>
      </w:r>
      <w:r w:rsidR="00170F55" w:rsidRPr="00FE3A66">
        <w:rPr>
          <w:rFonts w:ascii="Arial" w:hAnsi="Arial" w:cs="Arial"/>
          <w:sz w:val="24"/>
          <w:szCs w:val="24"/>
          <w:lang w:val="sr-Cyrl-CS"/>
        </w:rPr>
        <w:t xml:space="preserve"> </w:t>
      </w:r>
      <w:r w:rsidR="00170F55" w:rsidRPr="00FE3A66">
        <w:rPr>
          <w:rFonts w:ascii="Arial" w:hAnsi="Arial" w:cs="Arial"/>
          <w:sz w:val="24"/>
          <w:szCs w:val="24"/>
        </w:rPr>
        <w:t>надлежн</w:t>
      </w:r>
      <w:r w:rsidR="00170F55" w:rsidRPr="00FE3A66">
        <w:rPr>
          <w:rFonts w:ascii="Arial" w:hAnsi="Arial" w:cs="Arial"/>
          <w:sz w:val="24"/>
          <w:szCs w:val="24"/>
          <w:lang w:val="sr-Cyrl-CS"/>
        </w:rPr>
        <w:t>е за послове урбанизма и грађевинарства</w:t>
      </w:r>
      <w:r w:rsidR="00B20EED" w:rsidRPr="00FE3A66">
        <w:rPr>
          <w:rFonts w:ascii="Arial" w:hAnsi="Arial" w:cs="Arial"/>
          <w:sz w:val="24"/>
          <w:szCs w:val="24"/>
        </w:rPr>
        <w:t>.</w:t>
      </w:r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7922F3" w:rsidRPr="00FE3A66">
        <w:rPr>
          <w:rFonts w:ascii="Arial" w:hAnsi="Arial" w:cs="Arial"/>
          <w:sz w:val="24"/>
          <w:szCs w:val="24"/>
        </w:rPr>
        <w:t>Програм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садржи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локације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које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се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додељују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, </w:t>
      </w:r>
      <w:r w:rsidR="00485BD9" w:rsidRPr="00FE3A66">
        <w:rPr>
          <w:rFonts w:ascii="Arial" w:hAnsi="Arial" w:cs="Arial"/>
          <w:sz w:val="24"/>
          <w:szCs w:val="24"/>
          <w:lang w:val="sr-Cyrl-CS"/>
        </w:rPr>
        <w:t xml:space="preserve">услове,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начин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r w:rsidR="00485BD9" w:rsidRPr="00FE3A66">
        <w:rPr>
          <w:rFonts w:ascii="Arial" w:hAnsi="Arial" w:cs="Arial"/>
          <w:sz w:val="24"/>
          <w:szCs w:val="24"/>
          <w:lang w:val="sr-Cyrl-CS"/>
        </w:rPr>
        <w:t xml:space="preserve">и поступак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доделе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r w:rsidR="00485BD9" w:rsidRPr="00FE3A66">
        <w:rPr>
          <w:rFonts w:ascii="Arial" w:hAnsi="Arial" w:cs="Arial"/>
          <w:sz w:val="24"/>
          <w:szCs w:val="24"/>
          <w:lang w:val="sr-Cyrl-CS"/>
        </w:rPr>
        <w:t xml:space="preserve">локација </w:t>
      </w:r>
      <w:r w:rsidR="007922F3" w:rsidRPr="00FE3A66">
        <w:rPr>
          <w:rFonts w:ascii="Arial" w:hAnsi="Arial" w:cs="Arial"/>
          <w:sz w:val="24"/>
          <w:szCs w:val="24"/>
        </w:rPr>
        <w:t xml:space="preserve">и </w:t>
      </w:r>
      <w:r w:rsidR="00485BD9" w:rsidRPr="00FE3A66">
        <w:rPr>
          <w:rFonts w:ascii="Arial" w:hAnsi="Arial" w:cs="Arial"/>
          <w:sz w:val="24"/>
          <w:szCs w:val="24"/>
          <w:lang w:val="sr-Cyrl-CS"/>
        </w:rPr>
        <w:t xml:space="preserve">висину износа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закупа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22F3" w:rsidRPr="00FE3A66">
        <w:rPr>
          <w:rFonts w:ascii="Arial" w:hAnsi="Arial" w:cs="Arial"/>
          <w:sz w:val="24"/>
          <w:szCs w:val="24"/>
        </w:rPr>
        <w:t>локације</w:t>
      </w:r>
      <w:proofErr w:type="spellEnd"/>
      <w:r w:rsidR="007922F3" w:rsidRPr="00FE3A66">
        <w:rPr>
          <w:rFonts w:ascii="Arial" w:hAnsi="Arial" w:cs="Arial"/>
          <w:sz w:val="24"/>
          <w:szCs w:val="24"/>
        </w:rPr>
        <w:t>.</w:t>
      </w:r>
      <w:proofErr w:type="gramEnd"/>
      <w:r w:rsidR="00AC057D" w:rsidRPr="00FE3A66">
        <w:rPr>
          <w:rFonts w:ascii="Arial" w:hAnsi="Arial" w:cs="Arial"/>
          <w:sz w:val="24"/>
          <w:szCs w:val="24"/>
        </w:rPr>
        <w:t xml:space="preserve"> </w:t>
      </w:r>
    </w:p>
    <w:p w:rsidR="002A74B8" w:rsidRPr="00FE3A66" w:rsidRDefault="00485BD9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  <w:lang w:val="sr-Cyrl-CS"/>
        </w:rPr>
        <w:t xml:space="preserve">Висина износа закупа за пловила из члана 19. </w:t>
      </w:r>
      <w:r w:rsidR="00827756">
        <w:rPr>
          <w:rFonts w:ascii="Arial" w:hAnsi="Arial" w:cs="Arial"/>
          <w:sz w:val="24"/>
          <w:szCs w:val="24"/>
          <w:lang w:val="sr-Cyrl-CS"/>
        </w:rPr>
        <w:t>о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ве </w:t>
      </w:r>
      <w:r w:rsidR="00827756">
        <w:rPr>
          <w:rFonts w:ascii="Arial" w:hAnsi="Arial" w:cs="Arial"/>
          <w:sz w:val="24"/>
          <w:szCs w:val="24"/>
          <w:lang w:val="sr-Cyrl-CS"/>
        </w:rPr>
        <w:t>о</w:t>
      </w:r>
      <w:r w:rsidRPr="00FE3A66">
        <w:rPr>
          <w:rFonts w:ascii="Arial" w:hAnsi="Arial" w:cs="Arial"/>
          <w:sz w:val="24"/>
          <w:szCs w:val="24"/>
          <w:lang w:val="sr-Cyrl-CS"/>
        </w:rPr>
        <w:t>длуке, која ће се примењивати</w:t>
      </w:r>
      <w:r w:rsidR="00092B20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2B20" w:rsidRPr="00FE3A66">
        <w:rPr>
          <w:rFonts w:ascii="Arial" w:hAnsi="Arial" w:cs="Arial"/>
          <w:sz w:val="24"/>
          <w:szCs w:val="24"/>
        </w:rPr>
        <w:t>до</w:t>
      </w:r>
      <w:proofErr w:type="spellEnd"/>
      <w:r w:rsidR="00092B20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2B20" w:rsidRPr="00FE3A66">
        <w:rPr>
          <w:rFonts w:ascii="Arial" w:hAnsi="Arial" w:cs="Arial"/>
          <w:sz w:val="24"/>
          <w:szCs w:val="24"/>
        </w:rPr>
        <w:t>доношења</w:t>
      </w:r>
      <w:proofErr w:type="spellEnd"/>
      <w:r w:rsidR="00092B20" w:rsidRPr="00FE3A66">
        <w:rPr>
          <w:rFonts w:ascii="Arial" w:hAnsi="Arial" w:cs="Arial"/>
          <w:sz w:val="24"/>
          <w:szCs w:val="24"/>
        </w:rPr>
        <w:t xml:space="preserve"> </w:t>
      </w:r>
      <w:r w:rsidR="00092B20" w:rsidRPr="00FE3A66">
        <w:rPr>
          <w:rFonts w:ascii="Arial" w:hAnsi="Arial" w:cs="Arial"/>
          <w:sz w:val="24"/>
          <w:szCs w:val="24"/>
          <w:lang w:val="sr-Cyrl-CS"/>
        </w:rPr>
        <w:t>П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рограма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спровођења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истог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утврђује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се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AC057D" w:rsidRPr="00FE3A66">
        <w:rPr>
          <w:rFonts w:ascii="Arial" w:hAnsi="Arial" w:cs="Arial"/>
          <w:sz w:val="24"/>
          <w:szCs w:val="24"/>
        </w:rPr>
        <w:t>висини</w:t>
      </w:r>
      <w:proofErr w:type="spellEnd"/>
      <w:r w:rsidR="00AC057D" w:rsidRPr="00FE3A66">
        <w:rPr>
          <w:rFonts w:ascii="Arial" w:hAnsi="Arial" w:cs="Arial"/>
          <w:sz w:val="24"/>
          <w:szCs w:val="24"/>
        </w:rPr>
        <w:t xml:space="preserve"> </w:t>
      </w:r>
      <w:r w:rsidR="00FF4CFB" w:rsidRPr="00FE3A66">
        <w:rPr>
          <w:rFonts w:ascii="Arial" w:hAnsi="Arial" w:cs="Arial"/>
          <w:sz w:val="24"/>
          <w:szCs w:val="24"/>
          <w:lang w:val="sr-Cyrl-CS"/>
        </w:rPr>
        <w:t xml:space="preserve">износа комуналне таксе за заузеће јавне површине </w:t>
      </w:r>
      <w:r w:rsidR="003C01CB" w:rsidRPr="00FE3A66">
        <w:rPr>
          <w:rFonts w:ascii="Arial" w:hAnsi="Arial" w:cs="Arial"/>
          <w:sz w:val="24"/>
          <w:szCs w:val="24"/>
          <w:lang w:val="sr-Cyrl-CS"/>
        </w:rPr>
        <w:t xml:space="preserve">утврђене Одлуком о </w:t>
      </w:r>
      <w:proofErr w:type="spellStart"/>
      <w:r w:rsidR="00170F55" w:rsidRPr="00FE3A66">
        <w:rPr>
          <w:rFonts w:ascii="Arial" w:hAnsi="Arial" w:cs="Arial"/>
          <w:sz w:val="24"/>
          <w:szCs w:val="24"/>
        </w:rPr>
        <w:t>локалним</w:t>
      </w:r>
      <w:proofErr w:type="spellEnd"/>
      <w:r w:rsidR="00170F55" w:rsidRPr="00FE3A66">
        <w:rPr>
          <w:rFonts w:ascii="Arial" w:hAnsi="Arial" w:cs="Arial"/>
          <w:sz w:val="24"/>
          <w:szCs w:val="24"/>
        </w:rPr>
        <w:t xml:space="preserve"> </w:t>
      </w:r>
      <w:r w:rsidR="00170F55" w:rsidRPr="00FE3A66">
        <w:rPr>
          <w:rFonts w:ascii="Arial" w:hAnsi="Arial" w:cs="Arial"/>
          <w:sz w:val="24"/>
          <w:szCs w:val="24"/>
          <w:lang w:val="sr-Cyrl-CS"/>
        </w:rPr>
        <w:t>комуналним таксама</w:t>
      </w:r>
      <w:r w:rsidRPr="00FE3A66">
        <w:rPr>
          <w:rFonts w:ascii="Arial" w:hAnsi="Arial" w:cs="Arial"/>
          <w:sz w:val="24"/>
          <w:szCs w:val="24"/>
          <w:lang w:val="sr-Cyrl-CS"/>
        </w:rPr>
        <w:t>,</w:t>
      </w:r>
      <w:r w:rsidR="00170F55" w:rsidRPr="00FE3A66">
        <w:rPr>
          <w:rFonts w:ascii="Arial" w:hAnsi="Arial" w:cs="Arial"/>
          <w:sz w:val="24"/>
          <w:szCs w:val="24"/>
          <w:lang w:val="sr-Cyrl-CS"/>
        </w:rPr>
        <w:t xml:space="preserve"> по тарифном бр</w:t>
      </w:r>
      <w:r w:rsidR="00827756">
        <w:rPr>
          <w:rFonts w:ascii="Arial" w:hAnsi="Arial" w:cs="Arial"/>
          <w:sz w:val="24"/>
          <w:szCs w:val="24"/>
          <w:lang w:val="sr-Cyrl-CS"/>
        </w:rPr>
        <w:t>оју</w:t>
      </w:r>
      <w:r w:rsidR="00170F55" w:rsidRPr="00FE3A66">
        <w:rPr>
          <w:rFonts w:ascii="Arial" w:hAnsi="Arial" w:cs="Arial"/>
          <w:sz w:val="24"/>
          <w:szCs w:val="24"/>
          <w:lang w:val="sr-Cyrl-CS"/>
        </w:rPr>
        <w:t xml:space="preserve"> 7. за Краљево-прва зона</w:t>
      </w:r>
      <w:r w:rsidR="00AC057D" w:rsidRPr="00FE3A66">
        <w:rPr>
          <w:rFonts w:ascii="Arial" w:hAnsi="Arial" w:cs="Arial"/>
          <w:sz w:val="24"/>
          <w:szCs w:val="24"/>
        </w:rPr>
        <w:t>.</w:t>
      </w:r>
      <w:r w:rsidR="007922F3" w:rsidRPr="00FE3A66">
        <w:rPr>
          <w:rFonts w:ascii="Arial" w:hAnsi="Arial" w:cs="Arial"/>
          <w:sz w:val="24"/>
          <w:szCs w:val="24"/>
        </w:rPr>
        <w:t xml:space="preserve"> </w:t>
      </w:r>
    </w:p>
    <w:p w:rsidR="00F9021B" w:rsidRPr="00FE3A66" w:rsidRDefault="007922F3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По добијању локације, у</w:t>
      </w:r>
      <w:r w:rsidR="00F9021B" w:rsidRPr="00FE3A66">
        <w:rPr>
          <w:rFonts w:ascii="Arial" w:hAnsi="Arial" w:cs="Arial"/>
          <w:sz w:val="24"/>
          <w:szCs w:val="24"/>
        </w:rPr>
        <w:t>з захтев за издавање одобрења за постављање плутајућег објекта подноси се:</w:t>
      </w:r>
    </w:p>
    <w:p w:rsidR="00F9021B" w:rsidRPr="00FE3A66" w:rsidRDefault="00337A20" w:rsidP="00337A20">
      <w:pPr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92B20" w:rsidRPr="00FE3A66">
        <w:rPr>
          <w:rFonts w:ascii="Arial" w:hAnsi="Arial" w:cs="Arial"/>
          <w:sz w:val="24"/>
          <w:szCs w:val="24"/>
        </w:rPr>
        <w:t>-</w:t>
      </w:r>
      <w:r w:rsidR="00092B20" w:rsidRPr="00FE3A66">
        <w:rPr>
          <w:rFonts w:ascii="Arial" w:hAnsi="Arial" w:cs="Arial"/>
          <w:sz w:val="24"/>
          <w:szCs w:val="24"/>
          <w:lang w:val="sr-Cyrl-CS"/>
        </w:rPr>
        <w:t>д</w:t>
      </w:r>
      <w:proofErr w:type="spellStart"/>
      <w:r w:rsidR="00F9021B" w:rsidRPr="00FE3A66">
        <w:rPr>
          <w:rFonts w:ascii="Arial" w:hAnsi="Arial" w:cs="Arial"/>
          <w:sz w:val="24"/>
          <w:szCs w:val="24"/>
        </w:rPr>
        <w:t>озвола</w:t>
      </w:r>
      <w:proofErr w:type="spellEnd"/>
      <w:r w:rsidR="00F9021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9021B" w:rsidRPr="00FE3A66">
        <w:rPr>
          <w:rFonts w:ascii="Arial" w:hAnsi="Arial" w:cs="Arial"/>
          <w:sz w:val="24"/>
          <w:szCs w:val="24"/>
        </w:rPr>
        <w:t>надлежног</w:t>
      </w:r>
      <w:proofErr w:type="spellEnd"/>
      <w:r w:rsidR="00F9021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A4C30" w:rsidRPr="00FE3A66">
        <w:rPr>
          <w:rFonts w:ascii="Arial" w:hAnsi="Arial" w:cs="Arial"/>
          <w:spacing w:val="3"/>
          <w:sz w:val="24"/>
          <w:szCs w:val="24"/>
        </w:rPr>
        <w:t>ј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2"/>
          <w:sz w:val="24"/>
          <w:szCs w:val="24"/>
        </w:rPr>
        <w:t>н</w:t>
      </w:r>
      <w:r w:rsidR="00FA4C30" w:rsidRPr="00FE3A66">
        <w:rPr>
          <w:rFonts w:ascii="Arial" w:hAnsi="Arial" w:cs="Arial"/>
          <w:sz w:val="24"/>
          <w:szCs w:val="24"/>
        </w:rPr>
        <w:t>ог</w:t>
      </w:r>
      <w:proofErr w:type="spellEnd"/>
      <w:r w:rsidR="00FA4C30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FA4C30" w:rsidRPr="00FE3A66">
        <w:rPr>
          <w:rFonts w:ascii="Arial" w:hAnsi="Arial" w:cs="Arial"/>
          <w:sz w:val="24"/>
          <w:szCs w:val="24"/>
        </w:rPr>
        <w:t>водоп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р</w:t>
      </w:r>
      <w:r w:rsidR="00FA4C30" w:rsidRPr="00FE3A66">
        <w:rPr>
          <w:rFonts w:ascii="Arial" w:hAnsi="Arial" w:cs="Arial"/>
          <w:spacing w:val="1"/>
          <w:sz w:val="24"/>
          <w:szCs w:val="24"/>
        </w:rPr>
        <w:t>и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2"/>
          <w:sz w:val="24"/>
          <w:szCs w:val="24"/>
        </w:rPr>
        <w:t>р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дн</w:t>
      </w:r>
      <w:r w:rsidR="00FA4C30" w:rsidRPr="00FE3A66">
        <w:rPr>
          <w:rFonts w:ascii="Arial" w:hAnsi="Arial" w:cs="Arial"/>
          <w:spacing w:val="2"/>
          <w:sz w:val="24"/>
          <w:szCs w:val="24"/>
        </w:rPr>
        <w:t>о</w:t>
      </w:r>
      <w:r w:rsidR="00FA4C30" w:rsidRPr="00FE3A66">
        <w:rPr>
          <w:rFonts w:ascii="Arial" w:hAnsi="Arial" w:cs="Arial"/>
          <w:sz w:val="24"/>
          <w:szCs w:val="24"/>
        </w:rPr>
        <w:t>г</w:t>
      </w:r>
      <w:proofErr w:type="spellEnd"/>
      <w:r w:rsidR="00FA4C30" w:rsidRPr="00FE3A66">
        <w:rPr>
          <w:rFonts w:ascii="Arial" w:hAnsi="Arial" w:cs="Arial"/>
          <w:spacing w:val="-16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п</w:t>
      </w:r>
      <w:r w:rsidR="00FA4C30" w:rsidRPr="00FE3A66">
        <w:rPr>
          <w:rFonts w:ascii="Arial" w:hAnsi="Arial" w:cs="Arial"/>
          <w:spacing w:val="2"/>
          <w:sz w:val="24"/>
          <w:szCs w:val="24"/>
        </w:rPr>
        <w:t>р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д</w:t>
      </w:r>
      <w:r w:rsidR="00FA4C30" w:rsidRPr="00FE3A66">
        <w:rPr>
          <w:rFonts w:ascii="Arial" w:hAnsi="Arial" w:cs="Arial"/>
          <w:spacing w:val="2"/>
          <w:sz w:val="24"/>
          <w:szCs w:val="24"/>
        </w:rPr>
        <w:t>уз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ећ</w:t>
      </w:r>
      <w:r w:rsidR="00FA4C30" w:rsidRPr="00FE3A66">
        <w:rPr>
          <w:rFonts w:ascii="Arial" w:hAnsi="Arial" w:cs="Arial"/>
          <w:sz w:val="24"/>
          <w:szCs w:val="24"/>
        </w:rPr>
        <w:t>а;</w:t>
      </w:r>
    </w:p>
    <w:p w:rsidR="00F9021B" w:rsidRPr="00FE3A66" w:rsidRDefault="00F9021B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ре</w:t>
      </w:r>
      <w:r w:rsidR="00FA4C30" w:rsidRPr="00FE3A66">
        <w:rPr>
          <w:rFonts w:ascii="Arial" w:hAnsi="Arial" w:cs="Arial"/>
          <w:sz w:val="24"/>
          <w:szCs w:val="24"/>
        </w:rPr>
        <w:t>ш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ње</w:t>
      </w:r>
      <w:r w:rsidR="00FA4C30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pacing w:val="2"/>
          <w:sz w:val="24"/>
          <w:szCs w:val="24"/>
        </w:rPr>
        <w:t>н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д</w:t>
      </w:r>
      <w:r w:rsidR="00FA4C30" w:rsidRPr="00FE3A66">
        <w:rPr>
          <w:rFonts w:ascii="Arial" w:hAnsi="Arial" w:cs="Arial"/>
          <w:spacing w:val="1"/>
          <w:sz w:val="24"/>
          <w:szCs w:val="24"/>
        </w:rPr>
        <w:t>л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pacing w:val="2"/>
          <w:sz w:val="24"/>
          <w:szCs w:val="24"/>
        </w:rPr>
        <w:t>ж</w:t>
      </w:r>
      <w:r w:rsidR="00FA4C30" w:rsidRPr="00FE3A66">
        <w:rPr>
          <w:rFonts w:ascii="Arial" w:hAnsi="Arial" w:cs="Arial"/>
          <w:sz w:val="24"/>
          <w:szCs w:val="24"/>
        </w:rPr>
        <w:t>ног</w:t>
      </w:r>
      <w:r w:rsidR="00FA4C30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pacing w:val="3"/>
          <w:sz w:val="24"/>
          <w:szCs w:val="24"/>
        </w:rPr>
        <w:t>ј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2"/>
          <w:sz w:val="24"/>
          <w:szCs w:val="24"/>
        </w:rPr>
        <w:t>н</w:t>
      </w:r>
      <w:r w:rsidR="00FA4C30" w:rsidRPr="00FE3A66">
        <w:rPr>
          <w:rFonts w:ascii="Arial" w:hAnsi="Arial" w:cs="Arial"/>
          <w:sz w:val="24"/>
          <w:szCs w:val="24"/>
        </w:rPr>
        <w:t>ог</w:t>
      </w:r>
      <w:r w:rsidR="00FA4C30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водоп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р</w:t>
      </w:r>
      <w:r w:rsidR="00FA4C30" w:rsidRPr="00FE3A66">
        <w:rPr>
          <w:rFonts w:ascii="Arial" w:hAnsi="Arial" w:cs="Arial"/>
          <w:spacing w:val="1"/>
          <w:sz w:val="24"/>
          <w:szCs w:val="24"/>
        </w:rPr>
        <w:t>и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2"/>
          <w:sz w:val="24"/>
          <w:szCs w:val="24"/>
        </w:rPr>
        <w:t>р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дн</w:t>
      </w:r>
      <w:r w:rsidR="00FA4C30" w:rsidRPr="00FE3A66">
        <w:rPr>
          <w:rFonts w:ascii="Arial" w:hAnsi="Arial" w:cs="Arial"/>
          <w:spacing w:val="2"/>
          <w:sz w:val="24"/>
          <w:szCs w:val="24"/>
        </w:rPr>
        <w:t>о</w:t>
      </w:r>
      <w:r w:rsidR="00FA4C30" w:rsidRPr="00FE3A66">
        <w:rPr>
          <w:rFonts w:ascii="Arial" w:hAnsi="Arial" w:cs="Arial"/>
          <w:sz w:val="24"/>
          <w:szCs w:val="24"/>
        </w:rPr>
        <w:t>г</w:t>
      </w:r>
      <w:r w:rsidR="00FA4C30" w:rsidRPr="00FE3A66">
        <w:rPr>
          <w:rFonts w:ascii="Arial" w:hAnsi="Arial" w:cs="Arial"/>
          <w:spacing w:val="-16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п</w:t>
      </w:r>
      <w:r w:rsidR="00FA4C30" w:rsidRPr="00FE3A66">
        <w:rPr>
          <w:rFonts w:ascii="Arial" w:hAnsi="Arial" w:cs="Arial"/>
          <w:spacing w:val="2"/>
          <w:sz w:val="24"/>
          <w:szCs w:val="24"/>
        </w:rPr>
        <w:t>р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д</w:t>
      </w:r>
      <w:r w:rsidR="00FA4C30" w:rsidRPr="00FE3A66">
        <w:rPr>
          <w:rFonts w:ascii="Arial" w:hAnsi="Arial" w:cs="Arial"/>
          <w:spacing w:val="2"/>
          <w:sz w:val="24"/>
          <w:szCs w:val="24"/>
        </w:rPr>
        <w:t>уз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ећ</w:t>
      </w:r>
      <w:r w:rsidR="00FA4C30" w:rsidRPr="00FE3A66">
        <w:rPr>
          <w:rFonts w:ascii="Arial" w:hAnsi="Arial" w:cs="Arial"/>
          <w:sz w:val="24"/>
          <w:szCs w:val="24"/>
        </w:rPr>
        <w:t>а</w:t>
      </w:r>
      <w:r w:rsidR="00FA4C30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о</w:t>
      </w:r>
      <w:r w:rsidR="00FA4C30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у</w:t>
      </w:r>
      <w:r w:rsidR="00FA4C30" w:rsidRPr="00FE3A66">
        <w:rPr>
          <w:rFonts w:ascii="Arial" w:hAnsi="Arial" w:cs="Arial"/>
          <w:spacing w:val="1"/>
          <w:sz w:val="24"/>
          <w:szCs w:val="24"/>
        </w:rPr>
        <w:t>т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р</w:t>
      </w:r>
      <w:r w:rsidR="00FA4C30" w:rsidRPr="00FE3A66">
        <w:rPr>
          <w:rFonts w:ascii="Arial" w:hAnsi="Arial" w:cs="Arial"/>
          <w:sz w:val="24"/>
          <w:szCs w:val="24"/>
        </w:rPr>
        <w:t>ђ</w:t>
      </w:r>
      <w:r w:rsidR="00FA4C30" w:rsidRPr="00FE3A66">
        <w:rPr>
          <w:rFonts w:ascii="Arial" w:hAnsi="Arial" w:cs="Arial"/>
          <w:spacing w:val="1"/>
          <w:sz w:val="24"/>
          <w:szCs w:val="24"/>
        </w:rPr>
        <w:t>и</w:t>
      </w:r>
      <w:r w:rsidR="00FA4C30" w:rsidRPr="00FE3A66">
        <w:rPr>
          <w:rFonts w:ascii="Arial" w:hAnsi="Arial" w:cs="Arial"/>
          <w:sz w:val="24"/>
          <w:szCs w:val="24"/>
        </w:rPr>
        <w:t>в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њу</w:t>
      </w:r>
      <w:r w:rsidR="00FA4C30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н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кн</w:t>
      </w:r>
      <w:r w:rsidR="00FA4C30" w:rsidRPr="00FE3A66">
        <w:rPr>
          <w:rFonts w:ascii="Arial" w:hAnsi="Arial" w:cs="Arial"/>
          <w:spacing w:val="2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де</w:t>
      </w:r>
      <w:r w:rsidR="00FA4C30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pacing w:val="2"/>
          <w:sz w:val="24"/>
          <w:szCs w:val="24"/>
        </w:rPr>
        <w:t>з</w:t>
      </w:r>
      <w:r w:rsidR="00FA4C30" w:rsidRPr="00FE3A66">
        <w:rPr>
          <w:rFonts w:ascii="Arial" w:hAnsi="Arial" w:cs="Arial"/>
          <w:sz w:val="24"/>
          <w:szCs w:val="24"/>
        </w:rPr>
        <w:t>а</w:t>
      </w:r>
      <w:r w:rsidR="00FA4C30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ко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р</w:t>
      </w:r>
      <w:r w:rsidR="00FA4C30" w:rsidRPr="00FE3A66">
        <w:rPr>
          <w:rFonts w:ascii="Arial" w:hAnsi="Arial" w:cs="Arial"/>
          <w:spacing w:val="1"/>
          <w:sz w:val="24"/>
          <w:szCs w:val="24"/>
        </w:rPr>
        <w:t>и</w:t>
      </w:r>
      <w:r w:rsidR="00FA4C30" w:rsidRPr="00FE3A66">
        <w:rPr>
          <w:rFonts w:ascii="Arial" w:hAnsi="Arial" w:cs="Arial"/>
          <w:sz w:val="24"/>
          <w:szCs w:val="24"/>
        </w:rPr>
        <w:t>ш</w:t>
      </w:r>
      <w:r w:rsidR="00FA4C30" w:rsidRPr="00FE3A66">
        <w:rPr>
          <w:rFonts w:ascii="Arial" w:hAnsi="Arial" w:cs="Arial"/>
          <w:spacing w:val="-1"/>
          <w:sz w:val="24"/>
          <w:szCs w:val="24"/>
        </w:rPr>
        <w:t>ће</w:t>
      </w:r>
      <w:r w:rsidR="00FA4C30" w:rsidRPr="00FE3A66">
        <w:rPr>
          <w:rFonts w:ascii="Arial" w:hAnsi="Arial" w:cs="Arial"/>
          <w:sz w:val="24"/>
          <w:szCs w:val="24"/>
        </w:rPr>
        <w:t>ње</w:t>
      </w:r>
      <w:r w:rsidR="00FA4C30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z w:val="24"/>
          <w:szCs w:val="24"/>
        </w:rPr>
        <w:t>водн</w:t>
      </w:r>
      <w:r w:rsidR="00FA4C30" w:rsidRPr="00FE3A66">
        <w:rPr>
          <w:rFonts w:ascii="Arial" w:hAnsi="Arial" w:cs="Arial"/>
          <w:spacing w:val="2"/>
          <w:sz w:val="24"/>
          <w:szCs w:val="24"/>
        </w:rPr>
        <w:t>о</w:t>
      </w:r>
      <w:r w:rsidR="00FA4C30" w:rsidRPr="00FE3A66">
        <w:rPr>
          <w:rFonts w:ascii="Arial" w:hAnsi="Arial" w:cs="Arial"/>
          <w:sz w:val="24"/>
          <w:szCs w:val="24"/>
        </w:rPr>
        <w:t xml:space="preserve">г </w:t>
      </w:r>
      <w:r w:rsidR="00FA4C30" w:rsidRPr="00FE3A66">
        <w:rPr>
          <w:rFonts w:ascii="Arial" w:hAnsi="Arial" w:cs="Arial"/>
          <w:spacing w:val="2"/>
          <w:sz w:val="24"/>
          <w:szCs w:val="24"/>
        </w:rPr>
        <w:t>з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pacing w:val="1"/>
          <w:sz w:val="24"/>
          <w:szCs w:val="24"/>
        </w:rPr>
        <w:t>мљи</w:t>
      </w:r>
      <w:r w:rsidR="00FA4C30" w:rsidRPr="00FE3A66">
        <w:rPr>
          <w:rFonts w:ascii="Arial" w:hAnsi="Arial" w:cs="Arial"/>
          <w:sz w:val="24"/>
          <w:szCs w:val="24"/>
        </w:rPr>
        <w:t>ш</w:t>
      </w:r>
      <w:r w:rsidR="00FA4C30" w:rsidRPr="00FE3A66">
        <w:rPr>
          <w:rFonts w:ascii="Arial" w:hAnsi="Arial" w:cs="Arial"/>
          <w:spacing w:val="1"/>
          <w:sz w:val="24"/>
          <w:szCs w:val="24"/>
        </w:rPr>
        <w:t>т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а</w:t>
      </w:r>
      <w:r w:rsidR="00FA4C30" w:rsidRPr="00FE3A66">
        <w:rPr>
          <w:rFonts w:ascii="Arial" w:hAnsi="Arial" w:cs="Arial"/>
          <w:sz w:val="24"/>
          <w:szCs w:val="24"/>
        </w:rPr>
        <w:t>;</w:t>
      </w:r>
    </w:p>
    <w:p w:rsidR="00FA4C30" w:rsidRPr="00FE3A66" w:rsidRDefault="002A74B8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 xml:space="preserve">- </w:t>
      </w:r>
      <w:r w:rsidR="00FA4C30" w:rsidRPr="00FE3A66">
        <w:rPr>
          <w:rFonts w:ascii="Arial" w:hAnsi="Arial" w:cs="Arial"/>
          <w:sz w:val="24"/>
          <w:szCs w:val="24"/>
        </w:rPr>
        <w:t>услови прикључења на комуналну инфраструктуру;</w:t>
      </w:r>
    </w:p>
    <w:p w:rsidR="00FA4C30" w:rsidRPr="00FE3A66" w:rsidRDefault="00FA4C30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-пројекат са свим сагласностима прописан посебним законима;</w:t>
      </w:r>
    </w:p>
    <w:p w:rsidR="00B20EED" w:rsidRPr="00FE3A66" w:rsidRDefault="00B20EED" w:rsidP="00337A20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-потврда о извршеној уплати за закуп јавне површине обале ради постављења.</w:t>
      </w:r>
    </w:p>
    <w:p w:rsidR="00904EBA" w:rsidRPr="00FE3A66" w:rsidRDefault="00904EBA" w:rsidP="00337A20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5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6A2F2D" w:rsidP="00FE3A66">
      <w:pPr>
        <w:ind w:left="4583" w:right="4528"/>
        <w:jc w:val="both"/>
        <w:outlineLvl w:val="0"/>
        <w:rPr>
          <w:rFonts w:ascii="Arial" w:hAnsi="Arial" w:cs="Arial"/>
          <w:sz w:val="28"/>
          <w:szCs w:val="28"/>
        </w:rPr>
      </w:pP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</w:p>
    <w:p w:rsidR="00904EBA" w:rsidRPr="00FE3A66" w:rsidRDefault="00170F55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  <w:lang w:val="sr-Cyrl-CS"/>
        </w:rPr>
        <w:t>Организациона јединица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Г</w:t>
      </w:r>
      <w:r w:rsidR="006A2F2D" w:rsidRPr="00FE3A66">
        <w:rPr>
          <w:rFonts w:ascii="Arial" w:hAnsi="Arial" w:cs="Arial"/>
          <w:spacing w:val="2"/>
          <w:sz w:val="24"/>
          <w:szCs w:val="24"/>
        </w:rPr>
        <w:t>р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дске</w:t>
      </w:r>
      <w:proofErr w:type="spellEnd"/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уп</w:t>
      </w:r>
      <w:r w:rsidR="006A2F2D" w:rsidRPr="00FE3A66">
        <w:rPr>
          <w:rFonts w:ascii="Arial" w:hAnsi="Arial" w:cs="Arial"/>
          <w:spacing w:val="2"/>
          <w:sz w:val="24"/>
          <w:szCs w:val="24"/>
        </w:rPr>
        <w:t>р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z w:val="24"/>
          <w:szCs w:val="24"/>
        </w:rPr>
        <w:t>е</w:t>
      </w:r>
      <w:proofErr w:type="spellEnd"/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јој</w:t>
      </w:r>
      <w:proofErr w:type="spellEnd"/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pacing w:val="3"/>
          <w:sz w:val="24"/>
          <w:szCs w:val="24"/>
        </w:rPr>
        <w:t>ј</w:t>
      </w:r>
      <w:r w:rsidR="006A2F2D" w:rsidRPr="00FE3A66">
        <w:rPr>
          <w:rFonts w:ascii="Arial" w:hAnsi="Arial" w:cs="Arial"/>
          <w:sz w:val="24"/>
          <w:szCs w:val="24"/>
        </w:rPr>
        <w:t>е</w:t>
      </w:r>
      <w:proofErr w:type="spellEnd"/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2"/>
          <w:sz w:val="24"/>
          <w:szCs w:val="24"/>
        </w:rPr>
        <w:t>о</w:t>
      </w:r>
      <w:r w:rsidR="006A2F2D" w:rsidRPr="00FE3A66">
        <w:rPr>
          <w:rFonts w:ascii="Arial" w:hAnsi="Arial" w:cs="Arial"/>
          <w:sz w:val="24"/>
          <w:szCs w:val="24"/>
        </w:rPr>
        <w:t>дн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т</w:t>
      </w:r>
      <w:proofErr w:type="spellEnd"/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pacing w:val="2"/>
          <w:sz w:val="24"/>
          <w:szCs w:val="24"/>
        </w:rPr>
        <w:t>з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х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в</w:t>
      </w:r>
      <w:proofErr w:type="spellEnd"/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доноси</w:t>
      </w:r>
      <w:proofErr w:type="spellEnd"/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ш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2"/>
          <w:sz w:val="24"/>
          <w:szCs w:val="24"/>
        </w:rPr>
        <w:t>њ</w:t>
      </w:r>
      <w:r w:rsidR="006A2F2D" w:rsidRPr="00FE3A66">
        <w:rPr>
          <w:rFonts w:ascii="Arial" w:hAnsi="Arial" w:cs="Arial"/>
          <w:sz w:val="24"/>
          <w:szCs w:val="24"/>
        </w:rPr>
        <w:t>е</w:t>
      </w:r>
      <w:proofErr w:type="spellEnd"/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ко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ји</w:t>
      </w:r>
      <w:r w:rsidR="006A2F2D" w:rsidRPr="00FE3A66">
        <w:rPr>
          <w:rFonts w:ascii="Arial" w:hAnsi="Arial" w:cs="Arial"/>
          <w:sz w:val="24"/>
          <w:szCs w:val="24"/>
        </w:rPr>
        <w:t>м</w:t>
      </w:r>
      <w:proofErr w:type="spellEnd"/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се</w:t>
      </w:r>
      <w:proofErr w:type="spellEnd"/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одоб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ра</w:t>
      </w:r>
      <w:r w:rsidR="006A2F2D" w:rsidRPr="00FE3A66">
        <w:rPr>
          <w:rFonts w:ascii="Arial" w:hAnsi="Arial" w:cs="Arial"/>
          <w:sz w:val="24"/>
          <w:szCs w:val="24"/>
        </w:rPr>
        <w:t>ва</w:t>
      </w:r>
      <w:proofErr w:type="spellEnd"/>
      <w:r w:rsidR="006A2F2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пос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љ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ње</w:t>
      </w:r>
      <w:proofErr w:type="spellEnd"/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ов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ил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у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pacing w:val="-1"/>
          <w:sz w:val="24"/>
          <w:szCs w:val="24"/>
        </w:rPr>
        <w:t>р</w:t>
      </w:r>
      <w:r w:rsidR="006A2F2D" w:rsidRPr="00FE3A66">
        <w:rPr>
          <w:rFonts w:ascii="Arial" w:hAnsi="Arial" w:cs="Arial"/>
          <w:sz w:val="24"/>
          <w:szCs w:val="24"/>
        </w:rPr>
        <w:t>оку</w:t>
      </w:r>
      <w:proofErr w:type="spellEnd"/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од</w:t>
      </w:r>
      <w:proofErr w:type="spellEnd"/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8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од</w:t>
      </w:r>
      <w:proofErr w:type="spellEnd"/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2"/>
          <w:sz w:val="24"/>
          <w:szCs w:val="24"/>
        </w:rPr>
        <w:t>н</w:t>
      </w:r>
      <w:r w:rsidR="006A2F2D" w:rsidRPr="00FE3A66">
        <w:rPr>
          <w:rFonts w:ascii="Arial" w:hAnsi="Arial" w:cs="Arial"/>
          <w:sz w:val="24"/>
          <w:szCs w:val="24"/>
        </w:rPr>
        <w:t>а</w:t>
      </w:r>
      <w:proofErr w:type="spellEnd"/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2"/>
          <w:sz w:val="24"/>
          <w:szCs w:val="24"/>
        </w:rPr>
        <w:t>о</w:t>
      </w:r>
      <w:r w:rsidR="006A2F2D" w:rsidRPr="00FE3A66">
        <w:rPr>
          <w:rFonts w:ascii="Arial" w:hAnsi="Arial" w:cs="Arial"/>
          <w:sz w:val="24"/>
          <w:szCs w:val="24"/>
        </w:rPr>
        <w:t>днош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ња</w:t>
      </w:r>
      <w:proofErr w:type="spellEnd"/>
      <w:r w:rsidR="006A2F2D"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у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дн</w:t>
      </w:r>
      <w:r w:rsidR="006A2F2D" w:rsidRPr="00FE3A66">
        <w:rPr>
          <w:rFonts w:ascii="Arial" w:hAnsi="Arial" w:cs="Arial"/>
          <w:spacing w:val="2"/>
          <w:sz w:val="24"/>
          <w:szCs w:val="24"/>
        </w:rPr>
        <w:t>о</w:t>
      </w:r>
      <w:r w:rsidR="006A2F2D" w:rsidRPr="00FE3A66">
        <w:rPr>
          <w:rFonts w:ascii="Arial" w:hAnsi="Arial" w:cs="Arial"/>
          <w:sz w:val="24"/>
          <w:szCs w:val="24"/>
        </w:rPr>
        <w:t>г</w:t>
      </w:r>
      <w:r w:rsidR="006A2F2D"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з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х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овог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ке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њ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 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основу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ни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 xml:space="preserve">о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ком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 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дб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и 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 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коно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оком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DC7FA8" w:rsidRPr="00FE3A66">
        <w:rPr>
          <w:rFonts w:ascii="Arial" w:hAnsi="Arial" w:cs="Arial"/>
          <w:sz w:val="24"/>
          <w:szCs w:val="24"/>
        </w:rPr>
        <w:t>Програма за постављање</w:t>
      </w:r>
      <w:r w:rsidR="00170F55"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08BE" w:rsidP="00637513">
      <w:pPr>
        <w:ind w:right="8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2"/>
          <w:sz w:val="24"/>
          <w:szCs w:val="24"/>
        </w:rPr>
        <w:t>Организациона јединица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2A74B8" w:rsidRPr="00FE3A66">
        <w:rPr>
          <w:rFonts w:ascii="Arial" w:hAnsi="Arial" w:cs="Arial"/>
          <w:spacing w:val="-5"/>
          <w:sz w:val="24"/>
          <w:szCs w:val="24"/>
        </w:rPr>
        <w:t xml:space="preserve">Градске управе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2"/>
          <w:sz w:val="24"/>
          <w:szCs w:val="24"/>
        </w:rPr>
        <w:t>ж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з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ове</w:t>
      </w:r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с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об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</w:t>
      </w:r>
      <w:r w:rsidR="006A2F2D" w:rsidRPr="00FE3A66">
        <w:rPr>
          <w:rFonts w:ascii="Arial" w:hAnsi="Arial" w:cs="Arial"/>
          <w:spacing w:val="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ћа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и</w:t>
      </w:r>
      <w:r w:rsidR="006A2F2D" w:rsidRPr="00FE3A66">
        <w:rPr>
          <w:rFonts w:ascii="Arial" w:hAnsi="Arial" w:cs="Arial"/>
          <w:spacing w:val="3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-2"/>
          <w:sz w:val="24"/>
          <w:szCs w:val="24"/>
        </w:rPr>
        <w:t>г</w:t>
      </w:r>
      <w:r w:rsidR="006A2F2D" w:rsidRPr="00FE3A66">
        <w:rPr>
          <w:rFonts w:ascii="Arial" w:hAnsi="Arial" w:cs="Arial"/>
          <w:spacing w:val="2"/>
          <w:sz w:val="24"/>
          <w:szCs w:val="24"/>
        </w:rPr>
        <w:t>ра</w:t>
      </w:r>
      <w:r w:rsidR="006A2F2D" w:rsidRPr="00FE3A66">
        <w:rPr>
          <w:rFonts w:ascii="Arial" w:hAnsi="Arial" w:cs="Arial"/>
          <w:sz w:val="24"/>
          <w:szCs w:val="24"/>
        </w:rPr>
        <w:t>ђ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нске</w:t>
      </w:r>
      <w:r w:rsidR="006A2F2D"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ове</w:t>
      </w:r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 xml:space="preserve">води 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ц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иј</w:t>
      </w:r>
      <w:r w:rsidR="006A2F2D" w:rsidRPr="00FE3A66">
        <w:rPr>
          <w:rFonts w:ascii="Arial" w:hAnsi="Arial" w:cs="Arial"/>
          <w:sz w:val="24"/>
          <w:szCs w:val="24"/>
        </w:rPr>
        <w:t>у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о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дон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ти</w:t>
      </w:r>
      <w:r w:rsidR="006A2F2D" w:rsidRPr="00FE3A66">
        <w:rPr>
          <w:rFonts w:ascii="Arial" w:hAnsi="Arial" w:cs="Arial"/>
          <w:sz w:val="24"/>
          <w:szCs w:val="24"/>
        </w:rPr>
        <w:t>м</w:t>
      </w:r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pacing w:val="3"/>
          <w:sz w:val="24"/>
          <w:szCs w:val="24"/>
        </w:rPr>
        <w:t>ш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њ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им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ко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ји</w:t>
      </w:r>
      <w:r w:rsidR="006A2F2D" w:rsidRPr="00FE3A66">
        <w:rPr>
          <w:rFonts w:ascii="Arial" w:hAnsi="Arial" w:cs="Arial"/>
          <w:sz w:val="24"/>
          <w:szCs w:val="24"/>
        </w:rPr>
        <w:t>м</w:t>
      </w:r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се</w:t>
      </w:r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одоб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ра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љ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ње</w:t>
      </w:r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ов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ил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и ду</w:t>
      </w:r>
      <w:r w:rsidR="006A2F2D" w:rsidRPr="00FE3A66">
        <w:rPr>
          <w:rFonts w:ascii="Arial" w:hAnsi="Arial" w:cs="Arial"/>
          <w:spacing w:val="2"/>
          <w:sz w:val="24"/>
          <w:szCs w:val="24"/>
        </w:rPr>
        <w:t>ж</w:t>
      </w:r>
      <w:r w:rsidR="006A2F2D" w:rsidRPr="00FE3A66">
        <w:rPr>
          <w:rFonts w:ascii="Arial" w:hAnsi="Arial" w:cs="Arial"/>
          <w:sz w:val="24"/>
          <w:szCs w:val="24"/>
        </w:rPr>
        <w:t>но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да</w:t>
      </w:r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им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2"/>
          <w:sz w:val="24"/>
          <w:szCs w:val="24"/>
        </w:rPr>
        <w:t>ра</w:t>
      </w:r>
      <w:r w:rsidR="006A2F2D" w:rsidRPr="00FE3A66">
        <w:rPr>
          <w:rFonts w:ascii="Arial" w:hAnsi="Arial" w:cs="Arial"/>
          <w:sz w:val="24"/>
          <w:szCs w:val="24"/>
        </w:rPr>
        <w:t xml:space="preserve">к 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ш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ња</w:t>
      </w:r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дос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ви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д</w:t>
      </w:r>
      <w:r w:rsidR="006A2F2D" w:rsidRPr="00FE3A66">
        <w:rPr>
          <w:rFonts w:ascii="Arial" w:hAnsi="Arial" w:cs="Arial"/>
          <w:spacing w:val="3"/>
          <w:sz w:val="24"/>
          <w:szCs w:val="24"/>
        </w:rPr>
        <w:t>л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pacing w:val="2"/>
          <w:sz w:val="24"/>
          <w:szCs w:val="24"/>
        </w:rPr>
        <w:t>ж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м</w:t>
      </w:r>
      <w:r w:rsidR="006A2F2D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нсп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к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ц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м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,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ко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м</w:t>
      </w:r>
      <w:r w:rsidR="006A2F2D" w:rsidRPr="00FE3A66">
        <w:rPr>
          <w:rFonts w:ascii="Arial" w:hAnsi="Arial" w:cs="Arial"/>
          <w:sz w:val="24"/>
          <w:szCs w:val="24"/>
        </w:rPr>
        <w:t>ун</w:t>
      </w:r>
      <w:r w:rsidR="006A2F2D" w:rsidRPr="00FE3A66">
        <w:rPr>
          <w:rFonts w:ascii="Arial" w:hAnsi="Arial" w:cs="Arial"/>
          <w:spacing w:val="2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ној</w:t>
      </w:r>
      <w:r w:rsidR="006A2F2D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по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ли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ц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ији</w:t>
      </w:r>
      <w:r w:rsidR="006A2F2D" w:rsidRPr="00FE3A66">
        <w:rPr>
          <w:rFonts w:ascii="Arial" w:hAnsi="Arial" w:cs="Arial"/>
          <w:sz w:val="24"/>
          <w:szCs w:val="24"/>
        </w:rPr>
        <w:t>,</w:t>
      </w:r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водоп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дном</w:t>
      </w:r>
      <w:r w:rsidR="006A2F2D" w:rsidRPr="00FE3A66">
        <w:rPr>
          <w:rFonts w:ascii="Arial" w:hAnsi="Arial" w:cs="Arial"/>
          <w:spacing w:val="-12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ду</w:t>
      </w:r>
      <w:r w:rsidR="006A2F2D" w:rsidRPr="00FE3A66">
        <w:rPr>
          <w:rFonts w:ascii="Arial" w:hAnsi="Arial" w:cs="Arial"/>
          <w:spacing w:val="2"/>
          <w:sz w:val="24"/>
          <w:szCs w:val="24"/>
        </w:rPr>
        <w:t>з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ећ</w:t>
      </w:r>
      <w:r w:rsidR="006A2F2D" w:rsidRPr="00FE3A66">
        <w:rPr>
          <w:rFonts w:ascii="Arial" w:hAnsi="Arial" w:cs="Arial"/>
          <w:sz w:val="24"/>
          <w:szCs w:val="24"/>
        </w:rPr>
        <w:t>у,</w:t>
      </w:r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з</w:t>
      </w:r>
      <w:r w:rsidR="006A2F2D" w:rsidRPr="00FE3A66">
        <w:rPr>
          <w:rFonts w:ascii="Arial" w:hAnsi="Arial" w:cs="Arial"/>
          <w:sz w:val="24"/>
          <w:szCs w:val="24"/>
        </w:rPr>
        <w:t>а п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у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</w:t>
      </w:r>
      <w:r w:rsidR="006A2F2D" w:rsidRPr="00FE3A66">
        <w:rPr>
          <w:rFonts w:ascii="Arial" w:hAnsi="Arial" w:cs="Arial"/>
          <w:sz w:val="24"/>
          <w:szCs w:val="24"/>
        </w:rPr>
        <w:t>у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ћ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об</w:t>
      </w:r>
      <w:r w:rsidR="006A2F2D" w:rsidRPr="00FE3A66">
        <w:rPr>
          <w:rFonts w:ascii="Arial" w:hAnsi="Arial" w:cs="Arial"/>
          <w:spacing w:val="1"/>
          <w:sz w:val="24"/>
          <w:szCs w:val="24"/>
        </w:rPr>
        <w:t>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к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пос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о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z w:val="24"/>
          <w:szCs w:val="24"/>
        </w:rPr>
        <w:t>не</w:t>
      </w:r>
      <w:r w:rsidR="006A2F2D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м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не</w:t>
      </w:r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и М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ар</w:t>
      </w:r>
      <w:r w:rsidR="006A2F2D" w:rsidRPr="00FE3A66">
        <w:rPr>
          <w:rFonts w:ascii="Arial" w:hAnsi="Arial" w:cs="Arial"/>
          <w:sz w:val="24"/>
          <w:szCs w:val="24"/>
        </w:rPr>
        <w:t>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т</w:t>
      </w:r>
      <w:r w:rsidR="006A2F2D" w:rsidRPr="00FE3A66">
        <w:rPr>
          <w:rFonts w:ascii="Arial" w:hAnsi="Arial" w:cs="Arial"/>
          <w:sz w:val="24"/>
          <w:szCs w:val="24"/>
        </w:rPr>
        <w:t>ву</w:t>
      </w:r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ф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нс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z w:val="24"/>
          <w:szCs w:val="24"/>
        </w:rPr>
        <w:t>,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П</w:t>
      </w:r>
      <w:r w:rsidR="006A2F2D" w:rsidRPr="00FE3A66">
        <w:rPr>
          <w:rFonts w:ascii="Arial" w:hAnsi="Arial" w:cs="Arial"/>
          <w:sz w:val="24"/>
          <w:szCs w:val="24"/>
        </w:rPr>
        <w:t>о</w:t>
      </w:r>
      <w:r w:rsidR="006A2F2D" w:rsidRPr="00FE3A66">
        <w:rPr>
          <w:rFonts w:ascii="Arial" w:hAnsi="Arial" w:cs="Arial"/>
          <w:spacing w:val="-1"/>
          <w:sz w:val="24"/>
          <w:szCs w:val="24"/>
        </w:rPr>
        <w:t>ре</w:t>
      </w:r>
      <w:r w:rsidR="006A2F2D" w:rsidRPr="00FE3A66">
        <w:rPr>
          <w:rFonts w:ascii="Arial" w:hAnsi="Arial" w:cs="Arial"/>
          <w:sz w:val="24"/>
          <w:szCs w:val="24"/>
        </w:rPr>
        <w:t>ска</w:t>
      </w:r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уп</w:t>
      </w:r>
      <w:r w:rsidR="006A2F2D" w:rsidRPr="00FE3A66">
        <w:rPr>
          <w:rFonts w:ascii="Arial" w:hAnsi="Arial" w:cs="Arial"/>
          <w:spacing w:val="2"/>
          <w:sz w:val="24"/>
          <w:szCs w:val="24"/>
        </w:rPr>
        <w:t>р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Р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пуб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ли</w:t>
      </w:r>
      <w:r w:rsidR="006A2F2D" w:rsidRPr="00FE3A66">
        <w:rPr>
          <w:rFonts w:ascii="Arial" w:hAnsi="Arial" w:cs="Arial"/>
          <w:sz w:val="24"/>
          <w:szCs w:val="24"/>
        </w:rPr>
        <w:t>ке</w:t>
      </w:r>
      <w:r w:rsidR="006A2F2D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w w:val="99"/>
          <w:sz w:val="24"/>
          <w:szCs w:val="24"/>
        </w:rPr>
        <w:t>С</w:t>
      </w:r>
      <w:r w:rsidR="006A2F2D" w:rsidRPr="00FE3A66">
        <w:rPr>
          <w:rFonts w:ascii="Arial" w:hAnsi="Arial" w:cs="Arial"/>
          <w:spacing w:val="-1"/>
          <w:w w:val="99"/>
          <w:sz w:val="24"/>
          <w:szCs w:val="24"/>
        </w:rPr>
        <w:t>р</w:t>
      </w:r>
      <w:r w:rsidR="006A2F2D" w:rsidRPr="00FE3A66">
        <w:rPr>
          <w:rFonts w:ascii="Arial" w:hAnsi="Arial" w:cs="Arial"/>
          <w:w w:val="99"/>
          <w:sz w:val="24"/>
          <w:szCs w:val="24"/>
        </w:rPr>
        <w:t>б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е</w:t>
      </w:r>
      <w:r w:rsidR="006A2F2D" w:rsidRPr="00FE3A66">
        <w:rPr>
          <w:rFonts w:ascii="Arial" w:hAnsi="Arial" w:cs="Arial"/>
          <w:w w:val="99"/>
          <w:sz w:val="24"/>
          <w:szCs w:val="24"/>
        </w:rPr>
        <w:t xml:space="preserve">, </w:t>
      </w:r>
      <w:r w:rsidR="006A2F2D" w:rsidRPr="00FE3A66">
        <w:rPr>
          <w:rFonts w:ascii="Arial" w:hAnsi="Arial" w:cs="Arial"/>
          <w:spacing w:val="-1"/>
          <w:w w:val="99"/>
          <w:sz w:val="24"/>
          <w:szCs w:val="24"/>
        </w:rPr>
        <w:t>Ф</w:t>
      </w:r>
      <w:r w:rsidR="006A2F2D" w:rsidRPr="00FE3A66">
        <w:rPr>
          <w:rFonts w:ascii="Arial" w:hAnsi="Arial" w:cs="Arial"/>
          <w:spacing w:val="1"/>
          <w:sz w:val="24"/>
          <w:szCs w:val="24"/>
        </w:rPr>
        <w:t>илиј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FA4C30" w:rsidRPr="00FE3A66">
        <w:rPr>
          <w:rFonts w:ascii="Arial" w:hAnsi="Arial" w:cs="Arial"/>
          <w:spacing w:val="1"/>
          <w:sz w:val="24"/>
          <w:szCs w:val="24"/>
        </w:rPr>
        <w:t>Краљ</w:t>
      </w:r>
      <w:r w:rsidR="00FA4C30" w:rsidRPr="00FE3A66">
        <w:rPr>
          <w:rFonts w:ascii="Arial" w:hAnsi="Arial" w:cs="Arial"/>
          <w:spacing w:val="-1"/>
          <w:sz w:val="24"/>
          <w:szCs w:val="24"/>
        </w:rPr>
        <w:t>е</w:t>
      </w:r>
      <w:r w:rsidR="00FA4C30" w:rsidRPr="00FE3A66">
        <w:rPr>
          <w:rFonts w:ascii="Arial" w:hAnsi="Arial" w:cs="Arial"/>
          <w:sz w:val="24"/>
          <w:szCs w:val="24"/>
        </w:rPr>
        <w:t>во</w:t>
      </w:r>
      <w:r w:rsidR="006A2F2D" w:rsidRPr="00FE3A66">
        <w:rPr>
          <w:rFonts w:ascii="Arial" w:hAnsi="Arial" w:cs="Arial"/>
          <w:sz w:val="24"/>
          <w:szCs w:val="24"/>
        </w:rPr>
        <w:t>.</w:t>
      </w:r>
    </w:p>
    <w:p w:rsidR="00904EBA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637513" w:rsidRPr="00637513" w:rsidRDefault="00637513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DC7FA8" w:rsidRPr="00FE3A66" w:rsidRDefault="00DC7FA8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DC7FA8" w:rsidP="00106AA7">
      <w:pPr>
        <w:ind w:right="39"/>
        <w:jc w:val="center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1"/>
          <w:sz w:val="24"/>
          <w:szCs w:val="24"/>
        </w:rPr>
        <w:lastRenderedPageBreak/>
        <w:t>III</w:t>
      </w:r>
      <w:r w:rsidR="006A2F2D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О</w:t>
      </w:r>
      <w:r w:rsidR="006A2F2D" w:rsidRPr="00FE3A66">
        <w:rPr>
          <w:rFonts w:ascii="Arial" w:hAnsi="Arial" w:cs="Arial"/>
          <w:spacing w:val="-2"/>
          <w:sz w:val="24"/>
          <w:szCs w:val="24"/>
        </w:rPr>
        <w:t>Б</w:t>
      </w:r>
      <w:r w:rsidR="006A2F2D" w:rsidRPr="00FE3A66">
        <w:rPr>
          <w:rFonts w:ascii="Arial" w:hAnsi="Arial" w:cs="Arial"/>
          <w:sz w:val="24"/>
          <w:szCs w:val="24"/>
        </w:rPr>
        <w:t>АВ</w:t>
      </w:r>
      <w:r w:rsidR="006A2F2D" w:rsidRPr="00FE3A66">
        <w:rPr>
          <w:rFonts w:ascii="Arial" w:hAnsi="Arial" w:cs="Arial"/>
          <w:spacing w:val="2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ЗЕ</w:t>
      </w:r>
      <w:r w:rsidR="006A2F2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2"/>
          <w:sz w:val="24"/>
          <w:szCs w:val="24"/>
        </w:rPr>
        <w:t>В</w:t>
      </w:r>
      <w:r w:rsidR="006A2F2D" w:rsidRPr="00FE3A66">
        <w:rPr>
          <w:rFonts w:ascii="Arial" w:hAnsi="Arial" w:cs="Arial"/>
          <w:spacing w:val="-3"/>
          <w:sz w:val="24"/>
          <w:szCs w:val="24"/>
        </w:rPr>
        <w:t>Л</w:t>
      </w:r>
      <w:r w:rsidR="006A2F2D" w:rsidRPr="00FE3A66">
        <w:rPr>
          <w:rFonts w:ascii="Arial" w:hAnsi="Arial" w:cs="Arial"/>
          <w:sz w:val="24"/>
          <w:szCs w:val="24"/>
        </w:rPr>
        <w:t>А</w:t>
      </w:r>
      <w:r w:rsidR="006A2F2D" w:rsidRPr="00FE3A66">
        <w:rPr>
          <w:rFonts w:ascii="Arial" w:hAnsi="Arial" w:cs="Arial"/>
          <w:spacing w:val="1"/>
          <w:sz w:val="24"/>
          <w:szCs w:val="24"/>
        </w:rPr>
        <w:t>С</w:t>
      </w:r>
      <w:r w:rsidR="006A2F2D" w:rsidRPr="00FE3A66">
        <w:rPr>
          <w:rFonts w:ascii="Arial" w:hAnsi="Arial" w:cs="Arial"/>
          <w:spacing w:val="2"/>
          <w:sz w:val="24"/>
          <w:szCs w:val="24"/>
        </w:rPr>
        <w:t>Н</w:t>
      </w:r>
      <w:r w:rsidR="006A2F2D" w:rsidRPr="00FE3A66">
        <w:rPr>
          <w:rFonts w:ascii="Arial" w:hAnsi="Arial" w:cs="Arial"/>
          <w:spacing w:val="-1"/>
          <w:sz w:val="24"/>
          <w:szCs w:val="24"/>
        </w:rPr>
        <w:t>И</w:t>
      </w:r>
      <w:r w:rsidR="006A2F2D" w:rsidRPr="00FE3A66">
        <w:rPr>
          <w:rFonts w:ascii="Arial" w:hAnsi="Arial" w:cs="Arial"/>
          <w:sz w:val="24"/>
          <w:szCs w:val="24"/>
        </w:rPr>
        <w:t>КА</w:t>
      </w:r>
      <w:r w:rsidR="006A2F2D"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3"/>
          <w:w w:val="99"/>
          <w:sz w:val="24"/>
          <w:szCs w:val="24"/>
        </w:rPr>
        <w:t>П</w:t>
      </w:r>
      <w:r w:rsidR="006A2F2D" w:rsidRPr="00FE3A66">
        <w:rPr>
          <w:rFonts w:ascii="Arial" w:hAnsi="Arial" w:cs="Arial"/>
          <w:spacing w:val="-5"/>
          <w:sz w:val="24"/>
          <w:szCs w:val="24"/>
        </w:rPr>
        <w:t>Л</w:t>
      </w:r>
      <w:r w:rsidR="006A2F2D" w:rsidRPr="00FE3A66">
        <w:rPr>
          <w:rFonts w:ascii="Arial" w:hAnsi="Arial" w:cs="Arial"/>
          <w:spacing w:val="2"/>
          <w:w w:val="99"/>
          <w:sz w:val="24"/>
          <w:szCs w:val="24"/>
        </w:rPr>
        <w:t>ОВ</w:t>
      </w:r>
      <w:r w:rsidR="006A2F2D" w:rsidRPr="00FE3A66">
        <w:rPr>
          <w:rFonts w:ascii="Arial" w:hAnsi="Arial" w:cs="Arial"/>
          <w:spacing w:val="-1"/>
          <w:w w:val="99"/>
          <w:sz w:val="24"/>
          <w:szCs w:val="24"/>
        </w:rPr>
        <w:t>И</w:t>
      </w:r>
      <w:r w:rsidR="006A2F2D" w:rsidRPr="00FE3A66">
        <w:rPr>
          <w:rFonts w:ascii="Arial" w:hAnsi="Arial" w:cs="Arial"/>
          <w:spacing w:val="-3"/>
          <w:sz w:val="24"/>
          <w:szCs w:val="24"/>
        </w:rPr>
        <w:t>Л</w:t>
      </w:r>
      <w:r w:rsidR="006A2F2D" w:rsidRPr="00FE3A66">
        <w:rPr>
          <w:rFonts w:ascii="Arial" w:hAnsi="Arial" w:cs="Arial"/>
          <w:w w:val="99"/>
          <w:sz w:val="24"/>
          <w:szCs w:val="24"/>
        </w:rPr>
        <w:t>А</w:t>
      </w:r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6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6A2F2D" w:rsidP="00106AA7">
      <w:pPr>
        <w:ind w:left="4583" w:right="4528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</w:p>
    <w:p w:rsidR="00904EBA" w:rsidRPr="00FE3A66" w:rsidRDefault="006A2F2D" w:rsidP="00637513">
      <w:pPr>
        <w:tabs>
          <w:tab w:val="left" w:pos="9781"/>
        </w:tabs>
        <w:ind w:right="39" w:firstLine="590"/>
        <w:jc w:val="both"/>
        <w:rPr>
          <w:rFonts w:ascii="Arial" w:hAnsi="Arial" w:cs="Arial"/>
          <w:sz w:val="24"/>
          <w:szCs w:val="24"/>
        </w:rPr>
      </w:pP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ку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3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ец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170F55" w:rsidRPr="00FE3A66">
        <w:rPr>
          <w:rFonts w:ascii="Arial" w:hAnsi="Arial" w:cs="Arial"/>
          <w:spacing w:val="-2"/>
          <w:sz w:val="24"/>
          <w:szCs w:val="24"/>
        </w:rPr>
        <w:t>организационе</w:t>
      </w:r>
      <w:proofErr w:type="spellEnd"/>
      <w:r w:rsidR="00170F55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170F55" w:rsidRPr="00FE3A66">
        <w:rPr>
          <w:rFonts w:ascii="Arial" w:hAnsi="Arial" w:cs="Arial"/>
          <w:spacing w:val="-2"/>
          <w:sz w:val="24"/>
          <w:szCs w:val="24"/>
        </w:rPr>
        <w:t>јединице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дске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еж</w:t>
      </w:r>
      <w:r w:rsidRPr="00FE3A66">
        <w:rPr>
          <w:rFonts w:ascii="Arial" w:hAnsi="Arial" w:cs="Arial"/>
          <w:sz w:val="24"/>
          <w:szCs w:val="24"/>
        </w:rPr>
        <w:t>н</w:t>
      </w:r>
      <w:r w:rsidR="00170F55" w:rsidRPr="00FE3A66">
        <w:rPr>
          <w:rFonts w:ascii="Arial" w:hAnsi="Arial" w:cs="Arial"/>
          <w:sz w:val="24"/>
          <w:szCs w:val="24"/>
        </w:rPr>
        <w:t>е</w:t>
      </w:r>
      <w:proofErr w:type="spellEnd"/>
      <w:r w:rsidR="00170F55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r w:rsidR="0018116D" w:rsidRPr="00FE3A66">
        <w:rPr>
          <w:rFonts w:ascii="Arial" w:hAnsi="Arial" w:cs="Arial"/>
          <w:sz w:val="24"/>
          <w:szCs w:val="24"/>
          <w:lang w:val="sr-Cyrl-CS"/>
        </w:rPr>
        <w:t>урбанизма и грађевинарства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ви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за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коришћење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r w:rsidR="00DC7FA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Уз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за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коришћење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поднос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ц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подноси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:</w:t>
      </w:r>
    </w:p>
    <w:p w:rsidR="00904EBA" w:rsidRPr="00FE3A66" w:rsidRDefault="006A2F2D" w:rsidP="00637513">
      <w:pPr>
        <w:ind w:right="39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3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бу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z w:val="24"/>
          <w:szCs w:val="24"/>
        </w:rPr>
        <w:t>вну</w:t>
      </w:r>
      <w:r w:rsidRPr="00FE3A66">
        <w:rPr>
          <w:rFonts w:ascii="Arial" w:hAnsi="Arial" w:cs="Arial"/>
          <w:spacing w:val="-1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у,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са</w:t>
      </w:r>
      <w:r w:rsidR="00DC7FA8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ног 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904EBA" w:rsidRPr="00FE3A66" w:rsidRDefault="006A2F2D" w:rsidP="00637513">
      <w:pPr>
        <w:ind w:right="39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водоводну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у,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ног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 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ећа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DC7FA8" w:rsidRPr="00FE3A66" w:rsidRDefault="006A2F2D" w:rsidP="00637513">
      <w:pPr>
        <w:ind w:right="39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кон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р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ч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овор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 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еће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DC7FA8" w:rsidRPr="00FE3A66" w:rsidRDefault="00DC7FA8" w:rsidP="00637513">
      <w:pPr>
        <w:spacing w:before="64"/>
        <w:ind w:right="71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 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="00AC057D" w:rsidRPr="00FE3A66">
        <w:rPr>
          <w:rFonts w:ascii="Arial" w:hAnsi="Arial" w:cs="Arial"/>
          <w:sz w:val="24"/>
          <w:szCs w:val="24"/>
        </w:rPr>
        <w:t xml:space="preserve"> прописани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нк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дне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воде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овор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еће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 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довно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;</w:t>
      </w:r>
    </w:p>
    <w:p w:rsidR="00C22B1C" w:rsidRPr="00FE3A66" w:rsidRDefault="00C22B1C" w:rsidP="00637513">
      <w:pPr>
        <w:spacing w:before="64"/>
        <w:ind w:right="71" w:firstLine="708"/>
        <w:jc w:val="both"/>
        <w:rPr>
          <w:rFonts w:ascii="Arial" w:hAnsi="Arial" w:cs="Arial"/>
          <w:spacing w:val="-1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</w:rPr>
        <w:t>- 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р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т</w:t>
      </w:r>
      <w:r w:rsidRPr="00FE3A66">
        <w:rPr>
          <w:rFonts w:ascii="Arial" w:hAnsi="Arial" w:cs="Arial"/>
          <w:spacing w:val="-1"/>
          <w:sz w:val="24"/>
          <w:szCs w:val="24"/>
        </w:rPr>
        <w:t>рећ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ар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="003C01CB" w:rsidRPr="00FE3A66">
        <w:rPr>
          <w:rFonts w:ascii="Arial" w:hAnsi="Arial" w:cs="Arial"/>
          <w:spacing w:val="-1"/>
          <w:sz w:val="24"/>
          <w:szCs w:val="24"/>
        </w:rPr>
        <w:t>а</w:t>
      </w:r>
      <w:r w:rsidR="003C01CB" w:rsidRPr="00FE3A66">
        <w:rPr>
          <w:rFonts w:ascii="Arial" w:hAnsi="Arial" w:cs="Arial"/>
          <w:spacing w:val="-1"/>
          <w:sz w:val="24"/>
          <w:szCs w:val="24"/>
          <w:lang w:val="sr-Cyrl-CS"/>
        </w:rPr>
        <w:t>;</w:t>
      </w:r>
    </w:p>
    <w:p w:rsidR="003C01CB" w:rsidRPr="00FE3A66" w:rsidRDefault="003C01CB" w:rsidP="00637513">
      <w:pPr>
        <w:spacing w:before="64"/>
        <w:ind w:right="71" w:firstLine="708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pacing w:val="-1"/>
          <w:sz w:val="24"/>
          <w:szCs w:val="24"/>
          <w:lang w:val="sr-Cyrl-CS"/>
        </w:rPr>
        <w:t>- да је прибавио плутајућу дозволу са регистрационим бројем за регистрацију.</w:t>
      </w:r>
    </w:p>
    <w:p w:rsidR="000E35FD" w:rsidRPr="00FE3A66" w:rsidRDefault="000E35FD" w:rsidP="00637513">
      <w:pPr>
        <w:tabs>
          <w:tab w:val="left" w:pos="9781"/>
        </w:tabs>
        <w:ind w:right="79" w:firstLine="590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уш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во,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уз</w:t>
      </w:r>
      <w:r w:rsidRPr="00FE3A66">
        <w:rPr>
          <w:rFonts w:ascii="Arial" w:hAnsi="Arial" w:cs="Arial"/>
          <w:spacing w:val="-1"/>
          <w:sz w:val="24"/>
          <w:szCs w:val="24"/>
        </w:rPr>
        <w:t>ећ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 од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2"/>
          <w:sz w:val="24"/>
          <w:szCs w:val="24"/>
        </w:rPr>
        <w:t>ф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ну</w:t>
      </w:r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у,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ва 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FE3A66" w:rsidRPr="00FE3A66" w:rsidRDefault="00FE3A66" w:rsidP="00FE3A66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w w:val="99"/>
          <w:sz w:val="24"/>
          <w:szCs w:val="24"/>
        </w:rPr>
        <w:t>7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B96E78" w:rsidP="00B96E78">
      <w:pPr>
        <w:ind w:left="4583" w:right="4473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</w:p>
    <w:p w:rsidR="00904EBA" w:rsidRPr="00FE3A66" w:rsidRDefault="006A2F2D" w:rsidP="00637513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="000E35FD"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E35FD" w:rsidRPr="00FE3A66">
        <w:rPr>
          <w:rFonts w:ascii="Arial" w:hAnsi="Arial" w:cs="Arial"/>
          <w:sz w:val="24"/>
          <w:szCs w:val="24"/>
        </w:rPr>
        <w:t>односно</w:t>
      </w:r>
      <w:proofErr w:type="spellEnd"/>
      <w:r w:rsidR="000E35F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35FD" w:rsidRPr="00FE3A66">
        <w:rPr>
          <w:rFonts w:ascii="Arial" w:hAnsi="Arial" w:cs="Arial"/>
          <w:sz w:val="24"/>
          <w:szCs w:val="24"/>
        </w:rPr>
        <w:t>плутајућег</w:t>
      </w:r>
      <w:proofErr w:type="spellEnd"/>
      <w:r w:rsidR="000E35FD" w:rsidRPr="00FE3A66">
        <w:rPr>
          <w:rFonts w:ascii="Arial" w:hAnsi="Arial" w:cs="Arial"/>
          <w:sz w:val="24"/>
          <w:szCs w:val="24"/>
        </w:rPr>
        <w:t xml:space="preserve"> објекта,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довно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вном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у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г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во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ке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око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нос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 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днос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у.</w:t>
      </w:r>
    </w:p>
    <w:p w:rsidR="005F7F76" w:rsidRPr="00FE3A66" w:rsidRDefault="00F14CC7" w:rsidP="00637513">
      <w:pPr>
        <w:ind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Власник</w:t>
      </w:r>
      <w:r w:rsidR="005F7F76" w:rsidRPr="00FE3A66">
        <w:rPr>
          <w:rFonts w:ascii="Arial" w:hAnsi="Arial" w:cs="Arial"/>
          <w:sz w:val="24"/>
          <w:szCs w:val="24"/>
        </w:rPr>
        <w:t xml:space="preserve"> плутајућег објекта је дужан</w:t>
      </w:r>
      <w:r w:rsidRPr="00FE3A66">
        <w:rPr>
          <w:rFonts w:ascii="Arial" w:hAnsi="Arial" w:cs="Arial"/>
          <w:sz w:val="24"/>
          <w:szCs w:val="24"/>
        </w:rPr>
        <w:t xml:space="preserve"> да код сваког пражњења танка</w:t>
      </w:r>
      <w:r w:rsidR="005F7F76" w:rsidRPr="00FE3A66">
        <w:rPr>
          <w:rFonts w:ascii="Arial" w:hAnsi="Arial" w:cs="Arial"/>
          <w:sz w:val="24"/>
          <w:szCs w:val="24"/>
        </w:rPr>
        <w:t xml:space="preserve"> за отпадне воде, обезбеди присуство</w:t>
      </w:r>
      <w:r w:rsidRPr="00FE3A66">
        <w:rPr>
          <w:rFonts w:ascii="Arial" w:hAnsi="Arial" w:cs="Arial"/>
          <w:sz w:val="24"/>
          <w:szCs w:val="24"/>
        </w:rPr>
        <w:t xml:space="preserve"> инспектор</w:t>
      </w:r>
      <w:r w:rsidR="005F7F76"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 xml:space="preserve"> за заштиту животне средине </w:t>
      </w:r>
      <w:r w:rsidR="005F7F76" w:rsidRPr="00FE3A66">
        <w:rPr>
          <w:rFonts w:ascii="Arial" w:hAnsi="Arial" w:cs="Arial"/>
          <w:sz w:val="24"/>
          <w:szCs w:val="24"/>
        </w:rPr>
        <w:t>Г</w:t>
      </w:r>
      <w:r w:rsidR="005F7F76" w:rsidRPr="00FE3A66">
        <w:rPr>
          <w:rFonts w:ascii="Arial" w:hAnsi="Arial" w:cs="Arial"/>
          <w:spacing w:val="-1"/>
          <w:sz w:val="24"/>
          <w:szCs w:val="24"/>
        </w:rPr>
        <w:t>ра</w:t>
      </w:r>
      <w:r w:rsidR="005F7F76" w:rsidRPr="00FE3A66">
        <w:rPr>
          <w:rFonts w:ascii="Arial" w:hAnsi="Arial" w:cs="Arial"/>
          <w:sz w:val="24"/>
          <w:szCs w:val="24"/>
        </w:rPr>
        <w:t>дс</w:t>
      </w:r>
      <w:r w:rsidR="005F7F76" w:rsidRPr="00FE3A66">
        <w:rPr>
          <w:rFonts w:ascii="Arial" w:hAnsi="Arial" w:cs="Arial"/>
          <w:spacing w:val="2"/>
          <w:sz w:val="24"/>
          <w:szCs w:val="24"/>
        </w:rPr>
        <w:t>к</w:t>
      </w:r>
      <w:r w:rsidR="005F7F76" w:rsidRPr="00FE3A66">
        <w:rPr>
          <w:rFonts w:ascii="Arial" w:hAnsi="Arial" w:cs="Arial"/>
          <w:sz w:val="24"/>
          <w:szCs w:val="24"/>
        </w:rPr>
        <w:t>е</w:t>
      </w:r>
      <w:r w:rsidR="005F7F76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5F7F76" w:rsidRPr="00FE3A66">
        <w:rPr>
          <w:rFonts w:ascii="Arial" w:hAnsi="Arial" w:cs="Arial"/>
          <w:sz w:val="24"/>
          <w:szCs w:val="24"/>
        </w:rPr>
        <w:t>уп</w:t>
      </w:r>
      <w:r w:rsidR="005F7F76" w:rsidRPr="00FE3A66">
        <w:rPr>
          <w:rFonts w:ascii="Arial" w:hAnsi="Arial" w:cs="Arial"/>
          <w:spacing w:val="-1"/>
          <w:sz w:val="24"/>
          <w:szCs w:val="24"/>
        </w:rPr>
        <w:t>ра</w:t>
      </w:r>
      <w:r w:rsidR="005F7F76" w:rsidRPr="00FE3A66">
        <w:rPr>
          <w:rFonts w:ascii="Arial" w:hAnsi="Arial" w:cs="Arial"/>
          <w:sz w:val="24"/>
          <w:szCs w:val="24"/>
        </w:rPr>
        <w:t>ве</w:t>
      </w:r>
      <w:r w:rsidR="005F7F76" w:rsidRPr="00FE3A66">
        <w:rPr>
          <w:rFonts w:ascii="Arial" w:hAnsi="Arial" w:cs="Arial"/>
          <w:sz w:val="24"/>
          <w:szCs w:val="24"/>
          <w:lang w:val="sr-Cyrl-CS"/>
        </w:rPr>
        <w:t xml:space="preserve">, који о истом </w:t>
      </w:r>
      <w:r w:rsidR="005F7F76" w:rsidRPr="00FE3A66">
        <w:rPr>
          <w:rFonts w:ascii="Arial" w:hAnsi="Arial" w:cs="Arial"/>
          <w:sz w:val="24"/>
          <w:szCs w:val="24"/>
        </w:rPr>
        <w:t>сачињава</w:t>
      </w:r>
      <w:r w:rsidR="005F7F76" w:rsidRPr="00FE3A66">
        <w:rPr>
          <w:rFonts w:ascii="Arial" w:hAnsi="Arial" w:cs="Arial"/>
          <w:sz w:val="24"/>
          <w:szCs w:val="24"/>
          <w:lang w:val="sr-Cyrl-CS"/>
        </w:rPr>
        <w:t xml:space="preserve"> посебан</w:t>
      </w:r>
      <w:r w:rsidR="005F7F76" w:rsidRPr="00FE3A66">
        <w:rPr>
          <w:rFonts w:ascii="Arial" w:hAnsi="Arial" w:cs="Arial"/>
          <w:sz w:val="24"/>
          <w:szCs w:val="24"/>
        </w:rPr>
        <w:t xml:space="preserve"> записник.</w:t>
      </w:r>
    </w:p>
    <w:p w:rsidR="00F14CC7" w:rsidRPr="00FE3A66" w:rsidRDefault="00F14CC7" w:rsidP="00637513">
      <w:pPr>
        <w:ind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FE3A66">
        <w:rPr>
          <w:rFonts w:ascii="Arial" w:hAnsi="Arial" w:cs="Arial"/>
          <w:sz w:val="24"/>
          <w:szCs w:val="24"/>
        </w:rPr>
        <w:t>случају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настанка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ванредних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околности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FE3A66">
        <w:rPr>
          <w:rFonts w:ascii="Arial" w:hAnsi="Arial" w:cs="Arial"/>
          <w:sz w:val="24"/>
          <w:szCs w:val="24"/>
        </w:rPr>
        <w:t>поплаве</w:t>
      </w:r>
      <w:proofErr w:type="spellEnd"/>
      <w:r w:rsidR="006A08BE" w:rsidRPr="00FE3A66">
        <w:rPr>
          <w:rFonts w:ascii="Arial" w:hAnsi="Arial" w:cs="Arial"/>
          <w:sz w:val="24"/>
          <w:szCs w:val="24"/>
        </w:rPr>
        <w:t>,</w:t>
      </w:r>
      <w:r w:rsidR="00C14C0C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14C0C" w:rsidRPr="00FE3A66">
        <w:rPr>
          <w:rFonts w:ascii="Arial" w:hAnsi="Arial" w:cs="Arial"/>
          <w:sz w:val="24"/>
          <w:szCs w:val="24"/>
        </w:rPr>
        <w:t>суша</w:t>
      </w:r>
      <w:proofErr w:type="spellEnd"/>
      <w:r w:rsidR="00827756">
        <w:rPr>
          <w:rFonts w:ascii="Arial" w:hAnsi="Arial" w:cs="Arial"/>
          <w:sz w:val="24"/>
          <w:szCs w:val="24"/>
        </w:rPr>
        <w:t>...</w:t>
      </w:r>
      <w:r w:rsidRPr="00FE3A66">
        <w:rPr>
          <w:rFonts w:ascii="Arial" w:hAnsi="Arial" w:cs="Arial"/>
          <w:sz w:val="24"/>
          <w:szCs w:val="24"/>
        </w:rPr>
        <w:t>) власник плутајућег објекта дужан је да ангажује овлашћено лице, које ће о његовом трошку, уклонити и очистити наносе отпада, дрвећа и муља</w:t>
      </w:r>
      <w:r w:rsidR="00193A3F" w:rsidRPr="00FE3A66">
        <w:rPr>
          <w:rFonts w:ascii="Arial" w:hAnsi="Arial" w:cs="Arial"/>
          <w:sz w:val="24"/>
          <w:szCs w:val="24"/>
          <w:lang w:val="sr-Cyrl-CS"/>
        </w:rPr>
        <w:t>, настале око објекта,</w:t>
      </w:r>
      <w:r w:rsidRPr="00FE3A66">
        <w:rPr>
          <w:rFonts w:ascii="Arial" w:hAnsi="Arial" w:cs="Arial"/>
          <w:sz w:val="24"/>
          <w:szCs w:val="24"/>
        </w:rPr>
        <w:t xml:space="preserve"> са водене површине и обале.</w:t>
      </w:r>
    </w:p>
    <w:p w:rsidR="00C22B1C" w:rsidRPr="00FE3A66" w:rsidRDefault="00C22B1C" w:rsidP="00827756">
      <w:pPr>
        <w:spacing w:before="1" w:line="280" w:lineRule="exact"/>
        <w:ind w:right="8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6A2F2D" w:rsidP="00B96E78">
      <w:pPr>
        <w:ind w:left="4583" w:right="4048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w w:val="99"/>
          <w:sz w:val="24"/>
          <w:szCs w:val="24"/>
        </w:rPr>
        <w:t>8</w:t>
      </w:r>
      <w:r w:rsidR="00B96E78" w:rsidRPr="00FE3A66">
        <w:rPr>
          <w:rFonts w:ascii="Arial" w:hAnsi="Arial" w:cs="Arial"/>
          <w:w w:val="99"/>
          <w:sz w:val="24"/>
          <w:szCs w:val="24"/>
        </w:rPr>
        <w:t>.</w:t>
      </w:r>
    </w:p>
    <w:p w:rsidR="00904EBA" w:rsidRPr="00FE3A66" w:rsidRDefault="00904EBA" w:rsidP="00637513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904EBA" w:rsidRPr="00FE3A66" w:rsidRDefault="006A2F2D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3</w:t>
      </w:r>
      <w:r w:rsidRPr="00FE3A66">
        <w:rPr>
          <w:rFonts w:ascii="Arial" w:hAnsi="Arial" w:cs="Arial"/>
          <w:sz w:val="24"/>
          <w:szCs w:val="24"/>
        </w:rPr>
        <w:t>0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="000E35FD" w:rsidRPr="00FE3A66">
        <w:rPr>
          <w:rFonts w:ascii="Arial" w:hAnsi="Arial" w:cs="Arial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5.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proofErr w:type="gram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37513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они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о 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водног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воб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они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сво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овог</w:t>
      </w:r>
      <w:proofErr w:type="spellEnd"/>
      <w:proofErr w:type="gram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организациона</w:t>
      </w:r>
      <w:proofErr w:type="spellEnd"/>
      <w:r w:rsidR="00585781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јединица</w:t>
      </w:r>
      <w:proofErr w:type="spellEnd"/>
      <w:r w:rsidR="00585781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ве</w:t>
      </w:r>
      <w:proofErr w:type="spellEnd"/>
      <w:r w:rsidR="00FA4C30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еж</w:t>
      </w:r>
      <w:r w:rsidRPr="00FE3A66">
        <w:rPr>
          <w:rFonts w:ascii="Arial" w:hAnsi="Arial" w:cs="Arial"/>
          <w:sz w:val="24"/>
          <w:szCs w:val="24"/>
        </w:rPr>
        <w:t>н</w:t>
      </w:r>
      <w:r w:rsidR="002A74B8"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нсп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="00193A3F" w:rsidRPr="00FE3A66">
        <w:rPr>
          <w:rFonts w:ascii="Arial" w:hAnsi="Arial" w:cs="Arial"/>
          <w:color w:val="FF0000"/>
          <w:sz w:val="24"/>
          <w:szCs w:val="24"/>
          <w:lang w:val="sr-Cyrl-CS"/>
        </w:rPr>
        <w:t xml:space="preserve"> </w:t>
      </w:r>
      <w:r w:rsidR="00193A3F" w:rsidRPr="00FE3A66">
        <w:rPr>
          <w:rFonts w:ascii="Arial" w:hAnsi="Arial" w:cs="Arial"/>
          <w:sz w:val="24"/>
          <w:szCs w:val="24"/>
          <w:lang w:val="sr-Cyrl-CS"/>
        </w:rPr>
        <w:t>за саобраћај</w:t>
      </w:r>
      <w:r w:rsidR="007F586B" w:rsidRPr="00FE3A66">
        <w:rPr>
          <w:rFonts w:ascii="Arial" w:hAnsi="Arial" w:cs="Arial"/>
          <w:sz w:val="24"/>
          <w:szCs w:val="24"/>
          <w:lang w:val="sr-Cyrl-CS"/>
        </w:rPr>
        <w:t xml:space="preserve"> и путеве,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дон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</w:p>
    <w:p w:rsidR="00904EBA" w:rsidRPr="00FE3A66" w:rsidRDefault="006A2F2D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3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они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 xml:space="preserve">, </w:t>
      </w:r>
      <w:r w:rsidR="00585781" w:rsidRPr="00FE3A66">
        <w:rPr>
          <w:rFonts w:ascii="Arial" w:hAnsi="Arial" w:cs="Arial"/>
          <w:sz w:val="24"/>
          <w:szCs w:val="24"/>
        </w:rPr>
        <w:t>организациона јединица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="002A74B8"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193A3F" w:rsidRPr="00FE3A66">
        <w:rPr>
          <w:rFonts w:ascii="Arial" w:hAnsi="Arial" w:cs="Arial"/>
          <w:spacing w:val="-7"/>
          <w:sz w:val="24"/>
          <w:szCs w:val="24"/>
          <w:lang w:val="sr-Cyrl-CS"/>
        </w:rPr>
        <w:t>комуналне</w:t>
      </w:r>
      <w:r w:rsidR="00193A3F" w:rsidRPr="00FE3A66">
        <w:rPr>
          <w:rFonts w:ascii="Arial" w:hAnsi="Arial" w:cs="Arial"/>
          <w:color w:val="FF0000"/>
          <w:spacing w:val="-7"/>
          <w:sz w:val="24"/>
          <w:szCs w:val="24"/>
          <w:lang w:val="sr-Cyrl-CS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нс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дон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 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.</w:t>
      </w:r>
    </w:p>
    <w:p w:rsidR="006E4C33" w:rsidRPr="00FE3A66" w:rsidRDefault="006E4C33" w:rsidP="00637513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lastRenderedPageBreak/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ће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3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7F586B" w:rsidRPr="00FE3A66">
        <w:rPr>
          <w:rFonts w:ascii="Arial" w:hAnsi="Arial" w:cs="Arial"/>
          <w:spacing w:val="-2"/>
          <w:sz w:val="24"/>
          <w:szCs w:val="24"/>
          <w:lang w:val="sr-Cyrl-CS"/>
        </w:rPr>
        <w:t>прибави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 xml:space="preserve"> дозволу</w:t>
      </w:r>
      <w:r w:rsidR="007F586B" w:rsidRPr="00FE3A66">
        <w:rPr>
          <w:rFonts w:ascii="Arial" w:hAnsi="Arial" w:cs="Arial"/>
          <w:spacing w:val="-2"/>
          <w:sz w:val="24"/>
          <w:szCs w:val="24"/>
          <w:lang w:val="sr-Cyrl-CS"/>
        </w:rPr>
        <w:t xml:space="preserve"> за коришћење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proofErr w:type="spellEnd"/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 6.</w:t>
      </w:r>
      <w:proofErr w:type="gramEnd"/>
      <w:r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 ове одлуке</w:t>
      </w:r>
      <w:r w:rsidRPr="00FE3A66">
        <w:rPr>
          <w:rFonts w:ascii="Arial" w:hAnsi="Arial" w:cs="Arial"/>
          <w:sz w:val="24"/>
          <w:szCs w:val="24"/>
        </w:rPr>
        <w:t>, организациона јединица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  <w:lang w:val="sr-Cyrl-CS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7"/>
          <w:sz w:val="24"/>
          <w:szCs w:val="24"/>
          <w:lang w:val="sr-Cyrl-CS"/>
        </w:rPr>
        <w:t xml:space="preserve">грађевинске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нс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дон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којим ће нареди</w:t>
      </w:r>
      <w:r w:rsidR="007F586B" w:rsidRPr="00FE3A66">
        <w:rPr>
          <w:rFonts w:ascii="Arial" w:hAnsi="Arial" w:cs="Arial"/>
          <w:sz w:val="24"/>
          <w:szCs w:val="24"/>
          <w:lang w:val="sr-Cyrl-CS"/>
        </w:rPr>
        <w:t>ти власнику да прибави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дозволу</w:t>
      </w:r>
      <w:r w:rsidR="007F586B" w:rsidRPr="00FE3A66">
        <w:rPr>
          <w:rFonts w:ascii="Arial" w:hAnsi="Arial" w:cs="Arial"/>
          <w:sz w:val="24"/>
          <w:szCs w:val="24"/>
          <w:lang w:val="sr-Cyrl-CS"/>
        </w:rPr>
        <w:t xml:space="preserve"> за коришћење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у року од </w:t>
      </w:r>
      <w:r w:rsidR="00E01A54" w:rsidRPr="00FE3A66">
        <w:rPr>
          <w:rFonts w:ascii="Arial" w:hAnsi="Arial" w:cs="Arial"/>
          <w:sz w:val="24"/>
          <w:szCs w:val="24"/>
          <w:lang w:val="sr-Cyrl-CS"/>
        </w:rPr>
        <w:t>30</w:t>
      </w:r>
      <w:r w:rsidR="00024DBE" w:rsidRPr="00FE3A66">
        <w:rPr>
          <w:rFonts w:ascii="Arial" w:hAnsi="Arial" w:cs="Arial"/>
          <w:sz w:val="24"/>
          <w:szCs w:val="24"/>
          <w:lang w:val="sr-Cyrl-CS"/>
        </w:rPr>
        <w:t xml:space="preserve"> дана</w:t>
      </w:r>
      <w:r w:rsidRPr="00FE3A66">
        <w:rPr>
          <w:rFonts w:ascii="Arial" w:hAnsi="Arial" w:cs="Arial"/>
          <w:sz w:val="24"/>
          <w:szCs w:val="24"/>
          <w:lang w:val="sr-Cyrl-CS"/>
        </w:rPr>
        <w:t>, а ако је власник не прибави у утврђеном року</w:t>
      </w:r>
      <w:r w:rsidR="00024DBE" w:rsidRPr="00FE3A66">
        <w:rPr>
          <w:rFonts w:ascii="Arial" w:hAnsi="Arial" w:cs="Arial"/>
          <w:sz w:val="24"/>
          <w:szCs w:val="24"/>
          <w:lang w:val="sr-Cyrl-CS"/>
        </w:rPr>
        <w:t>,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донеће решење</w:t>
      </w:r>
      <w:r w:rsidR="0036701D" w:rsidRPr="00FE3A66">
        <w:rPr>
          <w:rFonts w:ascii="Arial" w:hAnsi="Arial" w:cs="Arial"/>
          <w:sz w:val="24"/>
          <w:szCs w:val="24"/>
          <w:lang w:val="sr-Cyrl-CS"/>
        </w:rPr>
        <w:t xml:space="preserve"> о забрани коришћења / употребе објекта</w:t>
      </w:r>
      <w:r w:rsidRPr="00FE3A66">
        <w:rPr>
          <w:rFonts w:ascii="Arial" w:hAnsi="Arial" w:cs="Arial"/>
          <w:sz w:val="24"/>
          <w:szCs w:val="24"/>
          <w:lang w:val="sr-Cyrl-CS"/>
        </w:rPr>
        <w:t>.</w:t>
      </w:r>
    </w:p>
    <w:p w:rsidR="006E4C33" w:rsidRPr="00FE3A66" w:rsidRDefault="0036701D" w:rsidP="00637513">
      <w:pPr>
        <w:spacing w:before="18" w:line="260" w:lineRule="exact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6"/>
          <w:szCs w:val="26"/>
          <w:lang w:val="sr-Cyrl-CS"/>
        </w:rPr>
        <w:tab/>
      </w:r>
      <w:r w:rsidRPr="00FE3A66">
        <w:rPr>
          <w:rFonts w:ascii="Arial" w:hAnsi="Arial" w:cs="Arial"/>
          <w:sz w:val="24"/>
          <w:szCs w:val="24"/>
          <w:lang w:val="sr-Cyrl-CS"/>
        </w:rPr>
        <w:t>Извршење решења о забрани употребе објекта извршиће се непосредном принудом: печаћењем објекта, просторија, машина и опреме, прибијањем решења којим је одређена мера забране на видном месту на објекту, затварањем предмета печаћења и утискивањем отиска печата на црвеном течном печатном воску тако да се захвати трака за печаћење и на тај начин онемогући употреба предмета печаћења.</w:t>
      </w:r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4"/>
          <w:szCs w:val="24"/>
        </w:rPr>
      </w:pPr>
    </w:p>
    <w:p w:rsidR="00904EBA" w:rsidRPr="00FE3A66" w:rsidRDefault="006A2F2D" w:rsidP="00B96E78">
      <w:pPr>
        <w:tabs>
          <w:tab w:val="left" w:pos="5387"/>
        </w:tabs>
        <w:ind w:left="4583" w:right="3764"/>
        <w:jc w:val="both"/>
        <w:outlineLvl w:val="0"/>
        <w:rPr>
          <w:rFonts w:ascii="Arial" w:hAnsi="Arial" w:cs="Arial"/>
          <w:w w:val="99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="00B96E78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w w:val="99"/>
          <w:sz w:val="24"/>
          <w:szCs w:val="24"/>
        </w:rPr>
        <w:t>9</w:t>
      </w:r>
      <w:r w:rsidR="00B96E78"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0B7D50" w:rsidRPr="00FE3A66" w:rsidRDefault="000B7D50" w:rsidP="00B96E78">
      <w:pPr>
        <w:tabs>
          <w:tab w:val="left" w:pos="5387"/>
        </w:tabs>
        <w:ind w:left="4583" w:right="3764"/>
        <w:jc w:val="both"/>
        <w:outlineLvl w:val="0"/>
        <w:rPr>
          <w:rFonts w:ascii="Arial" w:hAnsi="Arial" w:cs="Arial"/>
          <w:sz w:val="24"/>
          <w:szCs w:val="24"/>
        </w:rPr>
      </w:pPr>
    </w:p>
    <w:p w:rsidR="00904EBA" w:rsidRPr="00FE3A66" w:rsidRDefault="006A2F2D" w:rsidP="000B7D50">
      <w:pPr>
        <w:ind w:right="189" w:firstLine="708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воде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ни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дови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водн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организациона</w:t>
      </w:r>
      <w:proofErr w:type="spellEnd"/>
      <w:r w:rsidR="006A08BE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јединица</w:t>
      </w:r>
      <w:proofErr w:type="spellEnd"/>
      <w:r w:rsidR="006A08BE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pacing w:val="-5"/>
          <w:sz w:val="24"/>
          <w:szCs w:val="24"/>
        </w:rPr>
        <w:t>Градске</w:t>
      </w:r>
      <w:proofErr w:type="spellEnd"/>
      <w:r w:rsidR="0018116D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pacing w:val="-5"/>
          <w:sz w:val="24"/>
          <w:szCs w:val="24"/>
        </w:rPr>
        <w:t>управе</w:t>
      </w:r>
      <w:proofErr w:type="spellEnd"/>
      <w:r w:rsidR="006A08BE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="006A08BE"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7"/>
          <w:sz w:val="24"/>
          <w:szCs w:val="24"/>
        </w:rPr>
        <w:t>инспекције</w:t>
      </w:r>
      <w:proofErr w:type="spellEnd"/>
      <w:r w:rsidR="006A08BE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7"/>
          <w:sz w:val="24"/>
          <w:szCs w:val="24"/>
        </w:rPr>
        <w:t>за</w:t>
      </w:r>
      <w:proofErr w:type="spellEnd"/>
      <w:r w:rsidR="006A08BE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proofErr w:type="spellEnd"/>
      <w:r w:rsidR="006A08BE" w:rsidRPr="00FE3A6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6A08BE" w:rsidRPr="00FE3A66">
        <w:rPr>
          <w:rFonts w:ascii="Arial" w:hAnsi="Arial" w:cs="Arial"/>
          <w:sz w:val="24"/>
          <w:szCs w:val="24"/>
        </w:rPr>
        <w:t>путеве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дносно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93A3F" w:rsidRPr="00FE3A66">
        <w:rPr>
          <w:rFonts w:ascii="Arial" w:hAnsi="Arial" w:cs="Arial"/>
          <w:spacing w:val="-8"/>
          <w:sz w:val="24"/>
          <w:szCs w:val="24"/>
          <w:lang w:val="sr-Cyrl-CS"/>
        </w:rPr>
        <w:t xml:space="preserve">комуналне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нс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дон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ог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175370" w:rsidRPr="00FE3A66" w:rsidRDefault="00175370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C22B1C" w:rsidRPr="00FE3A66" w:rsidRDefault="00C22B1C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827756" w:rsidP="00827756">
      <w:pPr>
        <w:ind w:left="2720" w:right="2705" w:hanging="380"/>
        <w:jc w:val="both"/>
        <w:outlineLvl w:val="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 xml:space="preserve">   </w:t>
      </w:r>
      <w:r w:rsidR="000E35FD" w:rsidRPr="00FE3A66">
        <w:rPr>
          <w:rFonts w:ascii="Arial" w:hAnsi="Arial" w:cs="Arial"/>
          <w:spacing w:val="-3"/>
          <w:sz w:val="24"/>
          <w:szCs w:val="24"/>
        </w:rPr>
        <w:t>IV</w:t>
      </w:r>
      <w:r w:rsidR="006A2F2D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pacing w:val="1"/>
          <w:sz w:val="24"/>
          <w:szCs w:val="24"/>
        </w:rPr>
        <w:t>ПР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spacing w:val="1"/>
          <w:sz w:val="24"/>
          <w:szCs w:val="24"/>
        </w:rPr>
        <w:t>С</w:t>
      </w:r>
      <w:r w:rsidR="006A2F2D" w:rsidRPr="00FE3A66">
        <w:rPr>
          <w:rFonts w:ascii="Arial" w:hAnsi="Arial" w:cs="Arial"/>
          <w:sz w:val="24"/>
          <w:szCs w:val="24"/>
        </w:rPr>
        <w:t>ТАНАК</w:t>
      </w:r>
      <w:r w:rsidR="006A2F2D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sz w:val="24"/>
          <w:szCs w:val="24"/>
        </w:rPr>
        <w:t>В</w:t>
      </w:r>
      <w:r w:rsidR="006A2F2D" w:rsidRPr="00FE3A66">
        <w:rPr>
          <w:rFonts w:ascii="Arial" w:hAnsi="Arial" w:cs="Arial"/>
          <w:spacing w:val="2"/>
          <w:sz w:val="24"/>
          <w:szCs w:val="24"/>
        </w:rPr>
        <w:t>А</w:t>
      </w:r>
      <w:r w:rsidR="006A2F2D" w:rsidRPr="00FE3A66">
        <w:rPr>
          <w:rFonts w:ascii="Arial" w:hAnsi="Arial" w:cs="Arial"/>
          <w:spacing w:val="-3"/>
          <w:sz w:val="24"/>
          <w:szCs w:val="24"/>
        </w:rPr>
        <w:t>Ж</w:t>
      </w:r>
      <w:r w:rsidR="006A2F2D" w:rsidRPr="00FE3A66">
        <w:rPr>
          <w:rFonts w:ascii="Arial" w:hAnsi="Arial" w:cs="Arial"/>
          <w:spacing w:val="2"/>
          <w:sz w:val="24"/>
          <w:szCs w:val="24"/>
        </w:rPr>
        <w:t>Е</w:t>
      </w:r>
      <w:r w:rsidR="006A2F2D" w:rsidRPr="00FE3A66">
        <w:rPr>
          <w:rFonts w:ascii="Arial" w:hAnsi="Arial" w:cs="Arial"/>
          <w:sz w:val="24"/>
          <w:szCs w:val="24"/>
        </w:rPr>
        <w:t>ЊА</w:t>
      </w:r>
      <w:r w:rsidR="006A2F2D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6A2F2D" w:rsidRPr="00FE3A66">
        <w:rPr>
          <w:rFonts w:ascii="Arial" w:hAnsi="Arial" w:cs="Arial"/>
          <w:w w:val="99"/>
          <w:sz w:val="24"/>
          <w:szCs w:val="24"/>
        </w:rPr>
        <w:t>ОДО</w:t>
      </w:r>
      <w:r w:rsidR="006A2F2D" w:rsidRPr="00FE3A66">
        <w:rPr>
          <w:rFonts w:ascii="Arial" w:hAnsi="Arial" w:cs="Arial"/>
          <w:spacing w:val="-2"/>
          <w:sz w:val="24"/>
          <w:szCs w:val="24"/>
        </w:rPr>
        <w:t>Б</w:t>
      </w:r>
      <w:r w:rsidR="006A2F2D" w:rsidRPr="00FE3A66">
        <w:rPr>
          <w:rFonts w:ascii="Arial" w:hAnsi="Arial" w:cs="Arial"/>
          <w:spacing w:val="1"/>
          <w:sz w:val="24"/>
          <w:szCs w:val="24"/>
        </w:rPr>
        <w:t>Р</w:t>
      </w:r>
      <w:r w:rsidR="006A2F2D" w:rsidRPr="00FE3A66">
        <w:rPr>
          <w:rFonts w:ascii="Arial" w:hAnsi="Arial" w:cs="Arial"/>
          <w:sz w:val="24"/>
          <w:szCs w:val="24"/>
        </w:rPr>
        <w:t>Е</w:t>
      </w:r>
      <w:r w:rsidR="006A2F2D" w:rsidRPr="00FE3A66">
        <w:rPr>
          <w:rFonts w:ascii="Arial" w:hAnsi="Arial" w:cs="Arial"/>
          <w:w w:val="99"/>
          <w:sz w:val="24"/>
          <w:szCs w:val="24"/>
        </w:rPr>
        <w:t>ЊА</w:t>
      </w:r>
    </w:p>
    <w:p w:rsidR="00904EBA" w:rsidRPr="00FE3A66" w:rsidRDefault="00904EBA" w:rsidP="00FD579C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827756" w:rsidRPr="00FE3A66" w:rsidRDefault="00827756" w:rsidP="00EF2E8B">
      <w:pPr>
        <w:tabs>
          <w:tab w:val="left" w:pos="5387"/>
        </w:tabs>
        <w:ind w:left="4583" w:right="3764" w:hanging="263"/>
        <w:jc w:val="center"/>
        <w:outlineLvl w:val="0"/>
        <w:rPr>
          <w:rFonts w:ascii="Arial" w:hAnsi="Arial" w:cs="Arial"/>
          <w:w w:val="99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>
        <w:rPr>
          <w:rFonts w:ascii="Arial" w:hAnsi="Arial" w:cs="Arial"/>
          <w:spacing w:val="-1"/>
          <w:sz w:val="24"/>
          <w:szCs w:val="24"/>
        </w:rPr>
        <w:t>10</w:t>
      </w:r>
      <w:r w:rsidRPr="00FE3A66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904EBA" w:rsidRPr="00FE3A66" w:rsidRDefault="00904EBA" w:rsidP="00FD579C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904EBA" w:rsidRPr="00FE3A66" w:rsidRDefault="006A2F2D" w:rsidP="00637513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:</w:t>
      </w:r>
    </w:p>
    <w:p w:rsidR="00904EBA" w:rsidRPr="00FE3A66" w:rsidRDefault="006A2F2D" w:rsidP="00637513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допун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 xml:space="preserve">е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904EBA" w:rsidRPr="00FE3A66" w:rsidRDefault="006A2F2D" w:rsidP="00637513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основу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;</w:t>
      </w:r>
    </w:p>
    <w:p w:rsidR="00904EBA" w:rsidRPr="00FE3A66" w:rsidRDefault="006A2F2D" w:rsidP="00637513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од </w:t>
      </w:r>
      <w:r w:rsidR="00F14CC7" w:rsidRPr="00FE3A66">
        <w:rPr>
          <w:rFonts w:ascii="Arial" w:hAnsi="Arial" w:cs="Arial"/>
          <w:sz w:val="24"/>
          <w:szCs w:val="24"/>
        </w:rPr>
        <w:t>3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ец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3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 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;</w:t>
      </w:r>
    </w:p>
    <w:p w:rsidR="00904EBA" w:rsidRPr="00FE3A66" w:rsidRDefault="006A2F2D" w:rsidP="00637513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оп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коно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.</w:t>
      </w:r>
    </w:p>
    <w:p w:rsidR="00743D39" w:rsidRPr="00FE3A66" w:rsidRDefault="00743D39" w:rsidP="00637513">
      <w:pPr>
        <w:jc w:val="both"/>
        <w:rPr>
          <w:rFonts w:ascii="Arial" w:hAnsi="Arial" w:cs="Arial"/>
          <w:sz w:val="24"/>
          <w:szCs w:val="24"/>
        </w:rPr>
      </w:pPr>
    </w:p>
    <w:p w:rsidR="00743D39" w:rsidRPr="00FE3A66" w:rsidRDefault="00827756" w:rsidP="00827756">
      <w:pPr>
        <w:spacing w:before="64"/>
        <w:ind w:left="3479" w:right="3468" w:hanging="113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743D39" w:rsidRPr="00FE3A66">
        <w:rPr>
          <w:rFonts w:ascii="Arial" w:hAnsi="Arial" w:cs="Arial"/>
          <w:sz w:val="24"/>
          <w:szCs w:val="24"/>
        </w:rPr>
        <w:t>V</w:t>
      </w:r>
      <w:r w:rsidR="00743D39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743D39" w:rsidRPr="00FE3A66">
        <w:rPr>
          <w:rFonts w:ascii="Arial" w:hAnsi="Arial" w:cs="Arial"/>
          <w:sz w:val="24"/>
          <w:szCs w:val="24"/>
        </w:rPr>
        <w:t>У</w:t>
      </w:r>
      <w:r w:rsidR="00743D39" w:rsidRPr="00FE3A66">
        <w:rPr>
          <w:rFonts w:ascii="Arial" w:hAnsi="Arial" w:cs="Arial"/>
          <w:spacing w:val="2"/>
          <w:sz w:val="24"/>
          <w:szCs w:val="24"/>
        </w:rPr>
        <w:t>К</w:t>
      </w:r>
      <w:r w:rsidR="00743D39" w:rsidRPr="00FE3A66">
        <w:rPr>
          <w:rFonts w:ascii="Arial" w:hAnsi="Arial" w:cs="Arial"/>
          <w:spacing w:val="-3"/>
          <w:sz w:val="24"/>
          <w:szCs w:val="24"/>
        </w:rPr>
        <w:t>Л</w:t>
      </w:r>
      <w:r w:rsidR="00743D39" w:rsidRPr="00FE3A66">
        <w:rPr>
          <w:rFonts w:ascii="Arial" w:hAnsi="Arial" w:cs="Arial"/>
          <w:sz w:val="24"/>
          <w:szCs w:val="24"/>
        </w:rPr>
        <w:t>АЊАЊЕ</w:t>
      </w:r>
      <w:r w:rsidR="00743D39" w:rsidRPr="00FE3A66">
        <w:rPr>
          <w:rFonts w:ascii="Arial" w:hAnsi="Arial" w:cs="Arial"/>
          <w:spacing w:val="-12"/>
          <w:sz w:val="24"/>
          <w:szCs w:val="24"/>
        </w:rPr>
        <w:t xml:space="preserve"> </w:t>
      </w:r>
      <w:r w:rsidR="00743D39" w:rsidRPr="00FE3A66">
        <w:rPr>
          <w:rFonts w:ascii="Arial" w:hAnsi="Arial" w:cs="Arial"/>
          <w:spacing w:val="1"/>
          <w:w w:val="99"/>
          <w:sz w:val="24"/>
          <w:szCs w:val="24"/>
        </w:rPr>
        <w:t>П</w:t>
      </w:r>
      <w:r w:rsidR="00743D39" w:rsidRPr="00FE3A66">
        <w:rPr>
          <w:rFonts w:ascii="Arial" w:hAnsi="Arial" w:cs="Arial"/>
          <w:spacing w:val="-3"/>
          <w:sz w:val="24"/>
          <w:szCs w:val="24"/>
        </w:rPr>
        <w:t>Л</w:t>
      </w:r>
      <w:r w:rsidR="00743D39" w:rsidRPr="00FE3A66">
        <w:rPr>
          <w:rFonts w:ascii="Arial" w:hAnsi="Arial" w:cs="Arial"/>
          <w:w w:val="99"/>
          <w:sz w:val="24"/>
          <w:szCs w:val="24"/>
        </w:rPr>
        <w:t>О</w:t>
      </w:r>
      <w:r w:rsidR="00743D39" w:rsidRPr="00FE3A66">
        <w:rPr>
          <w:rFonts w:ascii="Arial" w:hAnsi="Arial" w:cs="Arial"/>
          <w:spacing w:val="2"/>
          <w:w w:val="99"/>
          <w:sz w:val="24"/>
          <w:szCs w:val="24"/>
        </w:rPr>
        <w:t>В</w:t>
      </w:r>
      <w:r w:rsidR="00743D39" w:rsidRPr="00FE3A66">
        <w:rPr>
          <w:rFonts w:ascii="Arial" w:hAnsi="Arial" w:cs="Arial"/>
          <w:spacing w:val="-1"/>
          <w:w w:val="99"/>
          <w:sz w:val="24"/>
          <w:szCs w:val="24"/>
        </w:rPr>
        <w:t>И</w:t>
      </w:r>
      <w:r w:rsidR="00743D39" w:rsidRPr="00FE3A66">
        <w:rPr>
          <w:rFonts w:ascii="Arial" w:hAnsi="Arial" w:cs="Arial"/>
          <w:spacing w:val="-3"/>
          <w:sz w:val="24"/>
          <w:szCs w:val="24"/>
        </w:rPr>
        <w:t>Л</w:t>
      </w:r>
      <w:r w:rsidR="00743D39" w:rsidRPr="00FE3A66">
        <w:rPr>
          <w:rFonts w:ascii="Arial" w:hAnsi="Arial" w:cs="Arial"/>
          <w:w w:val="99"/>
          <w:sz w:val="24"/>
          <w:szCs w:val="24"/>
        </w:rPr>
        <w:t>А</w:t>
      </w:r>
    </w:p>
    <w:p w:rsidR="00743D39" w:rsidRPr="00FE3A66" w:rsidRDefault="00743D39" w:rsidP="00743D39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743D39" w:rsidRPr="00FE3A66" w:rsidRDefault="00743D39" w:rsidP="00B96E78">
      <w:pPr>
        <w:spacing w:line="260" w:lineRule="exact"/>
        <w:ind w:left="4523" w:right="3906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position w:val="-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position w:val="-1"/>
          <w:sz w:val="24"/>
          <w:szCs w:val="24"/>
        </w:rPr>
        <w:t>а</w:t>
      </w:r>
      <w:r w:rsidRPr="00FE3A66">
        <w:rPr>
          <w:rFonts w:ascii="Arial" w:hAnsi="Arial" w:cs="Arial"/>
          <w:position w:val="-1"/>
          <w:sz w:val="24"/>
          <w:szCs w:val="24"/>
        </w:rPr>
        <w:t>н</w:t>
      </w:r>
      <w:r w:rsidRPr="00FE3A66">
        <w:rPr>
          <w:rFonts w:ascii="Arial" w:hAnsi="Arial" w:cs="Arial"/>
          <w:spacing w:val="-1"/>
          <w:position w:val="-1"/>
          <w:sz w:val="24"/>
          <w:szCs w:val="24"/>
        </w:rPr>
        <w:t xml:space="preserve"> </w:t>
      </w:r>
      <w:r w:rsidRPr="00FE3A66">
        <w:rPr>
          <w:rFonts w:ascii="Arial" w:hAnsi="Arial" w:cs="Arial"/>
          <w:w w:val="99"/>
          <w:position w:val="-1"/>
          <w:sz w:val="24"/>
          <w:szCs w:val="24"/>
        </w:rPr>
        <w:t>11</w:t>
      </w:r>
      <w:r w:rsidR="00B96E78" w:rsidRPr="00FE3A66">
        <w:rPr>
          <w:rFonts w:ascii="Arial" w:hAnsi="Arial" w:cs="Arial"/>
          <w:w w:val="99"/>
          <w:position w:val="-1"/>
          <w:sz w:val="24"/>
          <w:szCs w:val="24"/>
        </w:rPr>
        <w:t>.</w:t>
      </w:r>
    </w:p>
    <w:p w:rsidR="00743D39" w:rsidRPr="00FE3A66" w:rsidRDefault="00743D39" w:rsidP="00743D39">
      <w:pPr>
        <w:spacing w:before="17" w:line="240" w:lineRule="exact"/>
        <w:jc w:val="both"/>
        <w:rPr>
          <w:rFonts w:ascii="Arial" w:hAnsi="Arial" w:cs="Arial"/>
          <w:sz w:val="24"/>
          <w:szCs w:val="24"/>
        </w:rPr>
      </w:pPr>
    </w:p>
    <w:p w:rsidR="00743D39" w:rsidRPr="00FE3A66" w:rsidRDefault="00743D39" w:rsidP="00637513">
      <w:pPr>
        <w:spacing w:before="29"/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ећ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:</w:t>
      </w:r>
    </w:p>
    <w:p w:rsidR="00743D39" w:rsidRPr="00FE3A66" w:rsidRDefault="00743D39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637513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proofErr w:type="gram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з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;</w:t>
      </w:r>
    </w:p>
    <w:p w:rsidR="00743D39" w:rsidRPr="00FE3A66" w:rsidRDefault="00743D39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суп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743D39" w:rsidRPr="00FE3A66" w:rsidRDefault="00743D39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пуш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743D39" w:rsidRPr="00FE3A66" w:rsidRDefault="00743D39" w:rsidP="00637513">
      <w:pPr>
        <w:ind w:right="-82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proofErr w:type="gram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2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3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20.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proofErr w:type="gram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ке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</w:p>
    <w:p w:rsidR="00743D39" w:rsidRPr="00FE3A66" w:rsidRDefault="00743D39" w:rsidP="00743D39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EF2E8B">
      <w:pPr>
        <w:ind w:left="4523" w:right="3197"/>
        <w:outlineLvl w:val="0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>12</w:t>
      </w:r>
      <w:r w:rsidR="00B96E78" w:rsidRPr="00FE3A66">
        <w:rPr>
          <w:rFonts w:ascii="Arial" w:hAnsi="Arial" w:cs="Arial"/>
          <w:spacing w:val="-1"/>
          <w:sz w:val="24"/>
          <w:szCs w:val="24"/>
          <w:lang w:val="sr-Cyrl-CS"/>
        </w:rPr>
        <w:t>.</w:t>
      </w:r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637513">
      <w:pPr>
        <w:ind w:right="79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2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они</w:t>
      </w:r>
      <w:proofErr w:type="spellEnd"/>
      <w:r w:rsidR="00605F77" w:rsidRPr="00FE3A66">
        <w:rPr>
          <w:rFonts w:ascii="Arial" w:hAnsi="Arial" w:cs="Arial"/>
          <w:sz w:val="24"/>
          <w:szCs w:val="24"/>
          <w:lang w:val="sr-Cyrl-CS"/>
        </w:rPr>
        <w:t xml:space="preserve"> по </w:t>
      </w:r>
      <w:r w:rsidR="006E1DCE" w:rsidRPr="00FE3A66">
        <w:rPr>
          <w:rFonts w:ascii="Arial" w:hAnsi="Arial" w:cs="Arial"/>
          <w:sz w:val="24"/>
          <w:szCs w:val="24"/>
          <w:lang w:val="sr-Cyrl-CS"/>
        </w:rPr>
        <w:t>донетом решењу о уклањању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спровешће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организациона</w:t>
      </w:r>
      <w:proofErr w:type="spellEnd"/>
      <w:r w:rsidR="006A08BE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јединица</w:t>
      </w:r>
      <w:proofErr w:type="spellEnd"/>
      <w:r w:rsidR="006A08BE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193A3F" w:rsidRPr="00FE3A66">
        <w:rPr>
          <w:rFonts w:ascii="Arial" w:hAnsi="Arial" w:cs="Arial"/>
          <w:sz w:val="24"/>
          <w:szCs w:val="24"/>
        </w:rPr>
        <w:t>Г</w:t>
      </w:r>
      <w:r w:rsidR="00193A3F" w:rsidRPr="00FE3A66">
        <w:rPr>
          <w:rFonts w:ascii="Arial" w:hAnsi="Arial" w:cs="Arial"/>
          <w:spacing w:val="-1"/>
          <w:sz w:val="24"/>
          <w:szCs w:val="24"/>
        </w:rPr>
        <w:t>ра</w:t>
      </w:r>
      <w:r w:rsidR="00193A3F" w:rsidRPr="00FE3A66">
        <w:rPr>
          <w:rFonts w:ascii="Arial" w:hAnsi="Arial" w:cs="Arial"/>
          <w:sz w:val="24"/>
          <w:szCs w:val="24"/>
        </w:rPr>
        <w:t>дс</w:t>
      </w:r>
      <w:r w:rsidR="00193A3F" w:rsidRPr="00FE3A66">
        <w:rPr>
          <w:rFonts w:ascii="Arial" w:hAnsi="Arial" w:cs="Arial"/>
          <w:spacing w:val="2"/>
          <w:sz w:val="24"/>
          <w:szCs w:val="24"/>
        </w:rPr>
        <w:t>к</w:t>
      </w:r>
      <w:r w:rsidR="00193A3F" w:rsidRPr="00FE3A66">
        <w:rPr>
          <w:rFonts w:ascii="Arial" w:hAnsi="Arial" w:cs="Arial"/>
          <w:sz w:val="24"/>
          <w:szCs w:val="24"/>
        </w:rPr>
        <w:t>е</w:t>
      </w:r>
      <w:proofErr w:type="spellEnd"/>
      <w:r w:rsidR="00193A3F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193A3F" w:rsidRPr="00FE3A66">
        <w:rPr>
          <w:rFonts w:ascii="Arial" w:hAnsi="Arial" w:cs="Arial"/>
          <w:sz w:val="24"/>
          <w:szCs w:val="24"/>
        </w:rPr>
        <w:t>уп</w:t>
      </w:r>
      <w:r w:rsidR="00193A3F" w:rsidRPr="00FE3A66">
        <w:rPr>
          <w:rFonts w:ascii="Arial" w:hAnsi="Arial" w:cs="Arial"/>
          <w:spacing w:val="-1"/>
          <w:sz w:val="24"/>
          <w:szCs w:val="24"/>
        </w:rPr>
        <w:t>ра</w:t>
      </w:r>
      <w:r w:rsidR="00193A3F" w:rsidRPr="00FE3A66">
        <w:rPr>
          <w:rFonts w:ascii="Arial" w:hAnsi="Arial" w:cs="Arial"/>
          <w:spacing w:val="2"/>
          <w:sz w:val="24"/>
          <w:szCs w:val="24"/>
        </w:rPr>
        <w:t>в</w:t>
      </w:r>
      <w:r w:rsidR="00193A3F" w:rsidRPr="00FE3A66">
        <w:rPr>
          <w:rFonts w:ascii="Arial" w:hAnsi="Arial" w:cs="Arial"/>
          <w:sz w:val="24"/>
          <w:szCs w:val="24"/>
        </w:rPr>
        <w:t>е</w:t>
      </w:r>
      <w:proofErr w:type="spellEnd"/>
      <w:r w:rsidR="00193A3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="006A08BE"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7"/>
          <w:sz w:val="24"/>
          <w:szCs w:val="24"/>
        </w:rPr>
        <w:t>инспекције</w:t>
      </w:r>
      <w:proofErr w:type="spellEnd"/>
      <w:r w:rsidR="006A08BE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7"/>
          <w:sz w:val="24"/>
          <w:szCs w:val="24"/>
        </w:rPr>
        <w:t>за</w:t>
      </w:r>
      <w:proofErr w:type="spellEnd"/>
      <w:r w:rsidR="006A08BE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ћ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proofErr w:type="spellEnd"/>
      <w:r w:rsidR="006A08BE"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="006A08BE"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6A08BE" w:rsidRPr="00FE3A66">
        <w:rPr>
          <w:rFonts w:ascii="Arial" w:hAnsi="Arial" w:cs="Arial"/>
          <w:sz w:val="24"/>
          <w:szCs w:val="24"/>
        </w:rPr>
        <w:t>путеве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z w:val="24"/>
          <w:szCs w:val="24"/>
        </w:rPr>
        <w:t>односно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93A3F" w:rsidRPr="00FE3A66">
        <w:rPr>
          <w:rFonts w:ascii="Arial" w:hAnsi="Arial" w:cs="Arial"/>
          <w:spacing w:val="-7"/>
          <w:sz w:val="24"/>
          <w:szCs w:val="24"/>
          <w:lang w:val="sr-Cyrl-CS"/>
        </w:rPr>
        <w:t xml:space="preserve">комуналне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ко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2"/>
          <w:sz w:val="24"/>
          <w:szCs w:val="24"/>
        </w:rPr>
        <w:t>ц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ошку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106AA7" w:rsidRPr="00FE3A66" w:rsidRDefault="00106AA7" w:rsidP="00637513">
      <w:pPr>
        <w:ind w:right="79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lastRenderedPageBreak/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и 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 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ђ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ву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ошку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Краљ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во.</w:t>
      </w:r>
    </w:p>
    <w:p w:rsidR="00106AA7" w:rsidRPr="00FE3A66" w:rsidRDefault="003866F0" w:rsidP="00637513">
      <w:pPr>
        <w:ind w:right="79" w:firstLine="708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pacing w:val="-1"/>
          <w:sz w:val="24"/>
          <w:szCs w:val="24"/>
          <w:lang w:val="sr-Cyrl-CS"/>
        </w:rPr>
        <w:t>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ра</w:t>
      </w:r>
      <w:r w:rsidR="00106AA7" w:rsidRPr="00FE3A66">
        <w:rPr>
          <w:rFonts w:ascii="Arial" w:hAnsi="Arial" w:cs="Arial"/>
          <w:sz w:val="24"/>
          <w:szCs w:val="24"/>
        </w:rPr>
        <w:t>вно</w:t>
      </w:r>
      <w:r w:rsidR="00106AA7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ли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це</w:t>
      </w:r>
      <w:r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 или предузетник коме се додели уклањање пловила или дела пловила</w:t>
      </w:r>
      <w:r w:rsidR="00106AA7" w:rsidRPr="00FE3A66">
        <w:rPr>
          <w:rFonts w:ascii="Arial" w:hAnsi="Arial" w:cs="Arial"/>
          <w:sz w:val="24"/>
          <w:szCs w:val="24"/>
        </w:rPr>
        <w:t>,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сп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</w:t>
      </w:r>
      <w:r w:rsidR="00106AA7" w:rsidRPr="00FE3A66">
        <w:rPr>
          <w:rFonts w:ascii="Arial" w:hAnsi="Arial" w:cs="Arial"/>
          <w:sz w:val="24"/>
          <w:szCs w:val="24"/>
        </w:rPr>
        <w:t>оводи</w:t>
      </w:r>
      <w:r w:rsidR="00106AA7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пос</w:t>
      </w:r>
      <w:r w:rsidR="00106AA7" w:rsidRPr="00FE3A66">
        <w:rPr>
          <w:rFonts w:ascii="Arial" w:hAnsi="Arial" w:cs="Arial"/>
          <w:spacing w:val="3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ове</w:t>
      </w:r>
      <w:r w:rsidR="00106AA7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ук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њ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њ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,</w:t>
      </w:r>
      <w:r w:rsidR="00106AA7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ч</w:t>
      </w:r>
      <w:r w:rsidR="00106AA7" w:rsidRPr="00FE3A66">
        <w:rPr>
          <w:rFonts w:ascii="Arial" w:hAnsi="Arial" w:cs="Arial"/>
          <w:sz w:val="24"/>
          <w:szCs w:val="24"/>
        </w:rPr>
        <w:t>у</w:t>
      </w:r>
      <w:r w:rsidR="00106AA7" w:rsidRPr="00FE3A66">
        <w:rPr>
          <w:rFonts w:ascii="Arial" w:hAnsi="Arial" w:cs="Arial"/>
          <w:spacing w:val="2"/>
          <w:sz w:val="24"/>
          <w:szCs w:val="24"/>
        </w:rPr>
        <w:t>в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ња</w:t>
      </w:r>
      <w:r w:rsidR="00106AA7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 xml:space="preserve">и 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ра</w:t>
      </w:r>
      <w:r w:rsidR="00106AA7" w:rsidRPr="00FE3A66">
        <w:rPr>
          <w:rFonts w:ascii="Arial" w:hAnsi="Arial" w:cs="Arial"/>
          <w:sz w:val="24"/>
          <w:szCs w:val="24"/>
        </w:rPr>
        <w:t>с</w:t>
      </w:r>
      <w:r w:rsidR="00106AA7" w:rsidRPr="00FE3A66">
        <w:rPr>
          <w:rFonts w:ascii="Arial" w:hAnsi="Arial" w:cs="Arial"/>
          <w:spacing w:val="1"/>
          <w:sz w:val="24"/>
          <w:szCs w:val="24"/>
        </w:rPr>
        <w:t>т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в</w:t>
      </w:r>
      <w:r w:rsidR="00106AA7" w:rsidRPr="00FE3A66">
        <w:rPr>
          <w:rFonts w:ascii="Arial" w:hAnsi="Arial" w:cs="Arial"/>
          <w:spacing w:val="1"/>
          <w:sz w:val="24"/>
          <w:szCs w:val="24"/>
        </w:rPr>
        <w:t>љ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ња</w:t>
      </w:r>
      <w:r w:rsidR="00106AA7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</w:t>
      </w:r>
      <w:r w:rsidR="00106AA7" w:rsidRPr="00FE3A66">
        <w:rPr>
          <w:rFonts w:ascii="Arial" w:hAnsi="Arial" w:cs="Arial"/>
          <w:sz w:val="24"/>
          <w:szCs w:val="24"/>
        </w:rPr>
        <w:t>нудно</w:t>
      </w:r>
      <w:r w:rsidR="00106AA7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ук</w:t>
      </w:r>
      <w:r w:rsidR="00106AA7" w:rsidRPr="00FE3A66">
        <w:rPr>
          <w:rFonts w:ascii="Arial" w:hAnsi="Arial" w:cs="Arial"/>
          <w:spacing w:val="3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оњ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е</w:t>
      </w:r>
      <w:r w:rsidR="00106AA7" w:rsidRPr="00FE3A66">
        <w:rPr>
          <w:rFonts w:ascii="Arial" w:hAnsi="Arial" w:cs="Arial"/>
          <w:sz w:val="24"/>
          <w:szCs w:val="24"/>
        </w:rPr>
        <w:t>ног</w:t>
      </w:r>
      <w:r w:rsidR="00106AA7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п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ов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ил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,</w:t>
      </w:r>
      <w:r w:rsidR="00106AA7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с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pacing w:val="1"/>
          <w:sz w:val="24"/>
          <w:szCs w:val="24"/>
        </w:rPr>
        <w:t>м</w:t>
      </w:r>
      <w:r w:rsidR="00106AA7" w:rsidRPr="00FE3A66">
        <w:rPr>
          <w:rFonts w:ascii="Arial" w:hAnsi="Arial" w:cs="Arial"/>
          <w:sz w:val="24"/>
          <w:szCs w:val="24"/>
        </w:rPr>
        <w:t>ос</w:t>
      </w:r>
      <w:r w:rsidR="00106AA7" w:rsidRPr="00FE3A66">
        <w:rPr>
          <w:rFonts w:ascii="Arial" w:hAnsi="Arial" w:cs="Arial"/>
          <w:spacing w:val="1"/>
          <w:sz w:val="24"/>
          <w:szCs w:val="24"/>
        </w:rPr>
        <w:t>т</w:t>
      </w:r>
      <w:r w:rsidR="00106AA7" w:rsidRPr="00FE3A66">
        <w:rPr>
          <w:rFonts w:ascii="Arial" w:hAnsi="Arial" w:cs="Arial"/>
          <w:spacing w:val="2"/>
          <w:sz w:val="24"/>
          <w:szCs w:val="24"/>
        </w:rPr>
        <w:t>а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но</w:t>
      </w:r>
      <w:r w:rsidR="00106AA7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ил</w:t>
      </w:r>
      <w:r w:rsidR="00106AA7" w:rsidRPr="00FE3A66">
        <w:rPr>
          <w:rFonts w:ascii="Arial" w:hAnsi="Arial" w:cs="Arial"/>
          <w:sz w:val="24"/>
          <w:szCs w:val="24"/>
        </w:rPr>
        <w:t>и 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ре</w:t>
      </w:r>
      <w:r w:rsidR="00106AA7" w:rsidRPr="00FE3A66">
        <w:rPr>
          <w:rFonts w:ascii="Arial" w:hAnsi="Arial" w:cs="Arial"/>
          <w:sz w:val="24"/>
          <w:szCs w:val="24"/>
        </w:rPr>
        <w:t>ко</w:t>
      </w:r>
      <w:r w:rsidR="00106AA7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4"/>
          <w:sz w:val="24"/>
          <w:szCs w:val="24"/>
          <w:lang w:val="sr-Cyrl-CS"/>
        </w:rPr>
        <w:t xml:space="preserve">другог 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ли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ц</w:t>
      </w:r>
      <w:r w:rsidR="00106AA7" w:rsidRPr="00FE3A66">
        <w:rPr>
          <w:rFonts w:ascii="Arial" w:hAnsi="Arial" w:cs="Arial"/>
          <w:sz w:val="24"/>
          <w:szCs w:val="24"/>
        </w:rPr>
        <w:t>а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ов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ш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ћ</w:t>
      </w:r>
      <w:r w:rsidR="00106AA7" w:rsidRPr="00FE3A66">
        <w:rPr>
          <w:rFonts w:ascii="Arial" w:hAnsi="Arial" w:cs="Arial"/>
          <w:spacing w:val="2"/>
          <w:sz w:val="24"/>
          <w:szCs w:val="24"/>
        </w:rPr>
        <w:t>е</w:t>
      </w:r>
      <w:r w:rsidR="00106AA7" w:rsidRPr="00FE3A66">
        <w:rPr>
          <w:rFonts w:ascii="Arial" w:hAnsi="Arial" w:cs="Arial"/>
          <w:sz w:val="24"/>
          <w:szCs w:val="24"/>
        </w:rPr>
        <w:t>ног</w:t>
      </w:r>
      <w:r w:rsidR="00106AA7"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2"/>
          <w:sz w:val="24"/>
          <w:szCs w:val="24"/>
        </w:rPr>
        <w:t>з</w:t>
      </w:r>
      <w:r w:rsidR="00106AA7" w:rsidRPr="00FE3A66">
        <w:rPr>
          <w:rFonts w:ascii="Arial" w:hAnsi="Arial" w:cs="Arial"/>
          <w:sz w:val="24"/>
          <w:szCs w:val="24"/>
        </w:rPr>
        <w:t>а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об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в</w:t>
      </w:r>
      <w:r w:rsidR="00106AA7" w:rsidRPr="00FE3A66">
        <w:rPr>
          <w:rFonts w:ascii="Arial" w:hAnsi="Arial" w:cs="Arial"/>
          <w:spacing w:val="1"/>
          <w:sz w:val="24"/>
          <w:szCs w:val="24"/>
        </w:rPr>
        <w:t>љ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ње</w:t>
      </w:r>
      <w:r w:rsidR="00106AA7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ти</w:t>
      </w:r>
      <w:r w:rsidR="00106AA7" w:rsidRPr="00FE3A66">
        <w:rPr>
          <w:rFonts w:ascii="Arial" w:hAnsi="Arial" w:cs="Arial"/>
          <w:sz w:val="24"/>
          <w:szCs w:val="24"/>
        </w:rPr>
        <w:t>х пос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ов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.</w:t>
      </w:r>
    </w:p>
    <w:p w:rsidR="003866F0" w:rsidRPr="00FE3A66" w:rsidRDefault="003866F0" w:rsidP="00637513">
      <w:pPr>
        <w:ind w:right="79" w:firstLine="708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  <w:lang w:val="sr-Cyrl-CS"/>
        </w:rPr>
        <w:t xml:space="preserve">Трошкови принудног уклањања наплаћују се од власника пловила путем </w:t>
      </w:r>
      <w:r w:rsidR="00C42097">
        <w:rPr>
          <w:rFonts w:ascii="Arial" w:hAnsi="Arial" w:cs="Arial"/>
          <w:sz w:val="24"/>
          <w:szCs w:val="24"/>
          <w:lang w:val="sr-Cyrl-CS"/>
        </w:rPr>
        <w:t>з</w:t>
      </w:r>
      <w:r w:rsidR="00585781" w:rsidRPr="00FE3A66">
        <w:rPr>
          <w:rFonts w:ascii="Arial" w:hAnsi="Arial" w:cs="Arial"/>
          <w:sz w:val="24"/>
          <w:szCs w:val="24"/>
          <w:lang w:val="sr-Cyrl-CS"/>
        </w:rPr>
        <w:t>акључка о трошковима као извршном исправом у поступку про</w:t>
      </w:r>
      <w:r w:rsidR="00E01A54" w:rsidRPr="00FE3A66">
        <w:rPr>
          <w:rFonts w:ascii="Arial" w:hAnsi="Arial" w:cs="Arial"/>
          <w:sz w:val="24"/>
          <w:szCs w:val="24"/>
          <w:lang w:val="sr-Cyrl-CS"/>
        </w:rPr>
        <w:t>писаним</w:t>
      </w:r>
      <w:r w:rsidR="00585781" w:rsidRPr="00FE3A66">
        <w:rPr>
          <w:rFonts w:ascii="Arial" w:hAnsi="Arial" w:cs="Arial"/>
          <w:sz w:val="24"/>
          <w:szCs w:val="24"/>
          <w:lang w:val="sr-Cyrl-CS"/>
        </w:rPr>
        <w:t xml:space="preserve"> законом.</w:t>
      </w:r>
    </w:p>
    <w:p w:rsidR="00106AA7" w:rsidRPr="00FE3A66" w:rsidRDefault="00106AA7" w:rsidP="00637513">
      <w:pPr>
        <w:ind w:right="79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нудно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ног</w:t>
      </w:r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га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120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 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уз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аћа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ч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.</w:t>
      </w:r>
    </w:p>
    <w:p w:rsidR="00106AA7" w:rsidRPr="00FE3A66" w:rsidRDefault="00106AA7" w:rsidP="00637513">
      <w:pPr>
        <w:ind w:right="79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нудно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р</w:t>
      </w:r>
      <w:r w:rsidRPr="00FE3A66">
        <w:rPr>
          <w:rFonts w:ascii="Arial" w:hAnsi="Arial" w:cs="Arial"/>
          <w:sz w:val="24"/>
          <w:szCs w:val="24"/>
        </w:rPr>
        <w:t>оку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5</w:t>
      </w:r>
      <w:r w:rsidRPr="00FE3A66">
        <w:rPr>
          <w:rFonts w:ascii="Arial" w:hAnsi="Arial" w:cs="Arial"/>
          <w:sz w:val="24"/>
          <w:szCs w:val="24"/>
        </w:rPr>
        <w:t>.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овог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вно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="003866F0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 или предузетник коме се додели уклањање пловила или дела пловила</w:t>
      </w:r>
      <w:r w:rsidR="003866F0"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1"/>
          <w:sz w:val="24"/>
          <w:szCs w:val="24"/>
        </w:rPr>
        <w:t>аћ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 xml:space="preserve">вној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pacing w:val="-1"/>
          <w:sz w:val="24"/>
          <w:szCs w:val="24"/>
        </w:rPr>
        <w:t>ац</w:t>
      </w:r>
      <w:r w:rsidRPr="00FE3A66">
        <w:rPr>
          <w:rFonts w:ascii="Arial" w:hAnsi="Arial" w:cs="Arial"/>
          <w:spacing w:val="1"/>
          <w:sz w:val="24"/>
          <w:szCs w:val="24"/>
        </w:rPr>
        <w:t>ији</w:t>
      </w:r>
      <w:r w:rsidRPr="00FE3A66">
        <w:rPr>
          <w:rFonts w:ascii="Arial" w:hAnsi="Arial" w:cs="Arial"/>
          <w:sz w:val="24"/>
          <w:szCs w:val="24"/>
        </w:rPr>
        <w:t>.</w:t>
      </w:r>
    </w:p>
    <w:p w:rsidR="00106AA7" w:rsidRPr="00FE3A66" w:rsidRDefault="00106AA7" w:rsidP="00637513">
      <w:pPr>
        <w:ind w:right="79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доб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ом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ј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pacing w:val="-1"/>
          <w:sz w:val="24"/>
          <w:szCs w:val="24"/>
        </w:rPr>
        <w:t>ац</w:t>
      </w:r>
      <w:r w:rsidRPr="00FE3A66">
        <w:rPr>
          <w:rFonts w:ascii="Arial" w:hAnsi="Arial" w:cs="Arial"/>
          <w:spacing w:val="1"/>
          <w:sz w:val="24"/>
          <w:szCs w:val="24"/>
        </w:rPr>
        <w:t>ији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3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ошкови 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ув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аћ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рач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а 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-1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буџ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Краљ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во.</w:t>
      </w:r>
    </w:p>
    <w:p w:rsidR="00106AA7" w:rsidRPr="00FE3A66" w:rsidRDefault="00106AA7" w:rsidP="00637513">
      <w:pPr>
        <w:ind w:right="79" w:firstLine="708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Уко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нудно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две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опне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3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pacing w:val="-1"/>
          <w:sz w:val="24"/>
          <w:szCs w:val="24"/>
        </w:rPr>
        <w:t>ац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се 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д.</w:t>
      </w:r>
    </w:p>
    <w:p w:rsidR="00106AA7" w:rsidRDefault="00106AA7" w:rsidP="00637513">
      <w:pPr>
        <w:spacing w:before="18" w:line="260" w:lineRule="exact"/>
        <w:ind w:firstLine="708"/>
        <w:jc w:val="both"/>
        <w:rPr>
          <w:rFonts w:ascii="Arial" w:hAnsi="Arial" w:cs="Arial"/>
          <w:sz w:val="26"/>
          <w:szCs w:val="26"/>
        </w:rPr>
      </w:pPr>
    </w:p>
    <w:p w:rsidR="00C42097" w:rsidRPr="00C42097" w:rsidRDefault="00C42097" w:rsidP="00637513">
      <w:pPr>
        <w:spacing w:before="18" w:line="260" w:lineRule="exact"/>
        <w:ind w:firstLine="708"/>
        <w:jc w:val="both"/>
        <w:rPr>
          <w:rFonts w:ascii="Arial" w:hAnsi="Arial" w:cs="Arial"/>
          <w:sz w:val="26"/>
          <w:szCs w:val="26"/>
        </w:rPr>
      </w:pPr>
    </w:p>
    <w:p w:rsidR="00106AA7" w:rsidRPr="00FE3A66" w:rsidRDefault="004F10F7" w:rsidP="00827756">
      <w:pPr>
        <w:ind w:left="4172" w:right="4162" w:hanging="392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2"/>
          <w:sz w:val="24"/>
          <w:szCs w:val="24"/>
        </w:rPr>
        <w:t>VI</w:t>
      </w:r>
      <w:r w:rsidR="00106AA7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-3"/>
          <w:sz w:val="24"/>
          <w:szCs w:val="24"/>
        </w:rPr>
        <w:t>З</w:t>
      </w:r>
      <w:r w:rsidR="00106AA7" w:rsidRPr="00FE3A66">
        <w:rPr>
          <w:rFonts w:ascii="Arial" w:hAnsi="Arial" w:cs="Arial"/>
          <w:spacing w:val="2"/>
          <w:w w:val="99"/>
          <w:sz w:val="24"/>
          <w:szCs w:val="24"/>
        </w:rPr>
        <w:t>А</w:t>
      </w:r>
      <w:r w:rsidR="00106AA7" w:rsidRPr="00FE3A66">
        <w:rPr>
          <w:rFonts w:ascii="Arial" w:hAnsi="Arial" w:cs="Arial"/>
          <w:spacing w:val="-2"/>
          <w:sz w:val="24"/>
          <w:szCs w:val="24"/>
        </w:rPr>
        <w:t>Б</w:t>
      </w:r>
      <w:r w:rsidR="00106AA7" w:rsidRPr="00FE3A66">
        <w:rPr>
          <w:rFonts w:ascii="Arial" w:hAnsi="Arial" w:cs="Arial"/>
          <w:spacing w:val="1"/>
          <w:sz w:val="24"/>
          <w:szCs w:val="24"/>
        </w:rPr>
        <w:t>Р</w:t>
      </w:r>
      <w:r w:rsidR="00106AA7" w:rsidRPr="00FE3A66">
        <w:rPr>
          <w:rFonts w:ascii="Arial" w:hAnsi="Arial" w:cs="Arial"/>
          <w:w w:val="99"/>
          <w:sz w:val="24"/>
          <w:szCs w:val="24"/>
        </w:rPr>
        <w:t>АН</w:t>
      </w:r>
      <w:r w:rsidR="00106AA7" w:rsidRPr="00FE3A66">
        <w:rPr>
          <w:rFonts w:ascii="Arial" w:hAnsi="Arial" w:cs="Arial"/>
          <w:sz w:val="24"/>
          <w:szCs w:val="24"/>
        </w:rPr>
        <w:t>Е</w:t>
      </w:r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EF2E8B">
      <w:pPr>
        <w:tabs>
          <w:tab w:val="left" w:pos="6096"/>
        </w:tabs>
        <w:ind w:left="4523" w:right="4190" w:hanging="743"/>
        <w:jc w:val="center"/>
        <w:outlineLvl w:val="0"/>
        <w:rPr>
          <w:rFonts w:ascii="Arial" w:hAnsi="Arial" w:cs="Arial"/>
          <w:w w:val="99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="00B96E78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>13</w:t>
      </w:r>
      <w:r w:rsidR="00B96E78" w:rsidRPr="00FE3A66">
        <w:rPr>
          <w:rFonts w:ascii="Arial" w:hAnsi="Arial" w:cs="Arial"/>
          <w:spacing w:val="-1"/>
          <w:sz w:val="24"/>
          <w:szCs w:val="24"/>
          <w:lang w:val="sr-Cyrl-CS"/>
        </w:rPr>
        <w:t>.</w:t>
      </w:r>
      <w:proofErr w:type="gramEnd"/>
    </w:p>
    <w:p w:rsidR="00106AA7" w:rsidRPr="00FE3A66" w:rsidRDefault="00106AA7" w:rsidP="00106AA7">
      <w:pPr>
        <w:ind w:left="4523" w:right="4508"/>
        <w:jc w:val="both"/>
        <w:rPr>
          <w:rFonts w:ascii="Arial" w:hAnsi="Arial" w:cs="Arial"/>
          <w:w w:val="99"/>
          <w:sz w:val="24"/>
          <w:szCs w:val="24"/>
        </w:rPr>
      </w:pPr>
    </w:p>
    <w:p w:rsidR="00106AA7" w:rsidRPr="00FE3A66" w:rsidRDefault="00106AA7" w:rsidP="00C42097">
      <w:pPr>
        <w:spacing w:before="64"/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:</w:t>
      </w:r>
    </w:p>
    <w:p w:rsidR="00106AA7" w:rsidRPr="00FE3A66" w:rsidRDefault="00106AA7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pacing w:val="1"/>
          <w:sz w:val="24"/>
          <w:szCs w:val="24"/>
        </w:rPr>
        <w:t>око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водо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;</w:t>
      </w:r>
    </w:p>
    <w:p w:rsidR="00106AA7" w:rsidRPr="00FE3A66" w:rsidRDefault="00106AA7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спуш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дне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(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х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ошк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)</w:t>
      </w:r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воде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ку;</w:t>
      </w:r>
    </w:p>
    <w:p w:rsidR="00106AA7" w:rsidRPr="00FE3A66" w:rsidRDefault="00106AA7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во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упу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proofErr w:type="spellEnd"/>
      <w:r w:rsidRPr="00FE3A66">
        <w:rPr>
          <w:rFonts w:ascii="Arial" w:hAnsi="Arial" w:cs="Arial"/>
          <w:sz w:val="24"/>
          <w:szCs w:val="24"/>
        </w:rPr>
        <w:t>;</w:t>
      </w:r>
    </w:p>
    <w:p w:rsidR="00106AA7" w:rsidRPr="00827756" w:rsidRDefault="00106AA7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ош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еће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="00827756">
        <w:rPr>
          <w:rFonts w:ascii="Arial" w:hAnsi="Arial" w:cs="Arial"/>
          <w:sz w:val="24"/>
          <w:szCs w:val="24"/>
        </w:rPr>
        <w:t>;</w:t>
      </w:r>
    </w:p>
    <w:p w:rsidR="001F2B6F" w:rsidRPr="00FE3A66" w:rsidRDefault="0018116D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-</w:t>
      </w:r>
      <w:proofErr w:type="spellStart"/>
      <w:r w:rsidRPr="00FE3A66">
        <w:rPr>
          <w:rFonts w:ascii="Arial" w:hAnsi="Arial" w:cs="Arial"/>
          <w:sz w:val="24"/>
          <w:szCs w:val="24"/>
        </w:rPr>
        <w:t>постављање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додатне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опреме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и ствари на обали (столова и столица, лежаљки, сунцобрана, др</w:t>
      </w:r>
      <w:r w:rsidR="001F2B6F" w:rsidRPr="00FE3A66">
        <w:rPr>
          <w:rFonts w:ascii="Arial" w:hAnsi="Arial" w:cs="Arial"/>
          <w:sz w:val="24"/>
          <w:szCs w:val="24"/>
        </w:rPr>
        <w:t>ва за ложење, амбалаже и сл</w:t>
      </w:r>
      <w:proofErr w:type="gramStart"/>
      <w:r w:rsidR="001F2B6F" w:rsidRPr="00FE3A66">
        <w:rPr>
          <w:rFonts w:ascii="Arial" w:hAnsi="Arial" w:cs="Arial"/>
          <w:sz w:val="24"/>
          <w:szCs w:val="24"/>
        </w:rPr>
        <w:t>. )</w:t>
      </w:r>
      <w:proofErr w:type="gramEnd"/>
      <w:r w:rsidR="001F2B6F" w:rsidRPr="00FE3A66">
        <w:rPr>
          <w:rFonts w:ascii="Arial" w:hAnsi="Arial" w:cs="Arial"/>
          <w:sz w:val="24"/>
          <w:szCs w:val="24"/>
        </w:rPr>
        <w:t>.</w:t>
      </w:r>
    </w:p>
    <w:p w:rsidR="0018116D" w:rsidRPr="00FE3A66" w:rsidRDefault="001F2B6F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Изузетно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z w:val="24"/>
          <w:szCs w:val="24"/>
        </w:rPr>
        <w:t>може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извршити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заузеће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јавне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површине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обале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одобрењем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организационе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јединице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Градске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управе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надлежне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за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послове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урбанизма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8116D" w:rsidRPr="00FE3A66">
        <w:rPr>
          <w:rFonts w:ascii="Arial" w:hAnsi="Arial" w:cs="Arial"/>
          <w:sz w:val="24"/>
          <w:szCs w:val="24"/>
        </w:rPr>
        <w:t>грађевинарства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, у </w:t>
      </w:r>
      <w:proofErr w:type="spellStart"/>
      <w:r w:rsidRPr="00FE3A66">
        <w:rPr>
          <w:rFonts w:ascii="Arial" w:hAnsi="Arial" w:cs="Arial"/>
          <w:sz w:val="24"/>
          <w:szCs w:val="24"/>
        </w:rPr>
        <w:t>складу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другим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длукама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које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регулишу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област</w:t>
      </w:r>
      <w:proofErr w:type="spellEnd"/>
      <w:r w:rsidR="0018116D"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4F10F7" w:rsidP="00827756">
      <w:pPr>
        <w:ind w:left="4198" w:right="4169" w:hanging="41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</w:rPr>
        <w:t xml:space="preserve">  </w:t>
      </w:r>
      <w:r w:rsidR="00106AA7" w:rsidRPr="00FE3A66">
        <w:rPr>
          <w:rFonts w:ascii="Arial" w:hAnsi="Arial" w:cs="Arial"/>
          <w:spacing w:val="2"/>
          <w:sz w:val="24"/>
          <w:szCs w:val="24"/>
        </w:rPr>
        <w:t>VII</w:t>
      </w:r>
      <w:r w:rsidR="00106AA7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w w:val="99"/>
          <w:sz w:val="24"/>
          <w:szCs w:val="24"/>
        </w:rPr>
        <w:t>НА</w:t>
      </w:r>
      <w:r w:rsidR="00106AA7" w:rsidRPr="00FE3A66">
        <w:rPr>
          <w:rFonts w:ascii="Arial" w:hAnsi="Arial" w:cs="Arial"/>
          <w:spacing w:val="2"/>
          <w:w w:val="99"/>
          <w:sz w:val="24"/>
          <w:szCs w:val="24"/>
        </w:rPr>
        <w:t>Д</w:t>
      </w:r>
      <w:r w:rsidR="00106AA7" w:rsidRPr="00FE3A66">
        <w:rPr>
          <w:rFonts w:ascii="Arial" w:hAnsi="Arial" w:cs="Arial"/>
          <w:sz w:val="24"/>
          <w:szCs w:val="24"/>
        </w:rPr>
        <w:t>З</w:t>
      </w:r>
      <w:r w:rsidR="00106AA7" w:rsidRPr="00FE3A66">
        <w:rPr>
          <w:rFonts w:ascii="Arial" w:hAnsi="Arial" w:cs="Arial"/>
          <w:w w:val="99"/>
          <w:sz w:val="24"/>
          <w:szCs w:val="24"/>
        </w:rPr>
        <w:t>О</w:t>
      </w:r>
      <w:r w:rsidR="00106AA7" w:rsidRPr="00FE3A66">
        <w:rPr>
          <w:rFonts w:ascii="Arial" w:hAnsi="Arial" w:cs="Arial"/>
          <w:sz w:val="24"/>
          <w:szCs w:val="24"/>
        </w:rPr>
        <w:t>Р</w:t>
      </w:r>
    </w:p>
    <w:p w:rsidR="00106AA7" w:rsidRPr="00FE3A66" w:rsidRDefault="00106AA7" w:rsidP="00106AA7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106AA7" w:rsidRPr="00FE3A66" w:rsidRDefault="00106AA7" w:rsidP="00EF2E8B">
      <w:pPr>
        <w:tabs>
          <w:tab w:val="left" w:pos="5670"/>
        </w:tabs>
        <w:ind w:left="4523" w:right="4331" w:hanging="563"/>
        <w:jc w:val="center"/>
        <w:outlineLvl w:val="0"/>
        <w:rPr>
          <w:rFonts w:ascii="Arial" w:hAnsi="Arial" w:cs="Arial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="00B96E78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>14</w:t>
      </w:r>
      <w:r w:rsidR="00B96E78" w:rsidRPr="00FE3A66">
        <w:rPr>
          <w:rFonts w:ascii="Arial" w:hAnsi="Arial" w:cs="Arial"/>
          <w:spacing w:val="-1"/>
          <w:sz w:val="24"/>
          <w:szCs w:val="24"/>
          <w:lang w:val="sr-Cyrl-CS"/>
        </w:rPr>
        <w:t>.</w:t>
      </w:r>
      <w:proofErr w:type="gramEnd"/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C42097">
      <w:pPr>
        <w:ind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ор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ба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ше</w:t>
      </w:r>
      <w:proofErr w:type="spellEnd"/>
      <w:r w:rsidR="006A08BE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z w:val="24"/>
          <w:szCs w:val="24"/>
        </w:rPr>
        <w:t>надлежне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pacing w:val="-2"/>
          <w:sz w:val="24"/>
          <w:szCs w:val="24"/>
        </w:rPr>
        <w:t>организацион</w:t>
      </w:r>
      <w:proofErr w:type="spellEnd"/>
      <w:r w:rsidR="00585781" w:rsidRPr="00FE3A66">
        <w:rPr>
          <w:rFonts w:ascii="Arial" w:hAnsi="Arial" w:cs="Arial"/>
          <w:spacing w:val="-2"/>
          <w:sz w:val="24"/>
          <w:szCs w:val="24"/>
          <w:lang w:val="sr-Cyrl-CS"/>
        </w:rPr>
        <w:t>е</w:t>
      </w:r>
      <w:r w:rsidR="006A08BE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јединиц</w:t>
      </w:r>
      <w:proofErr w:type="spellEnd"/>
      <w:r w:rsidR="00585781" w:rsidRPr="00FE3A66">
        <w:rPr>
          <w:rFonts w:ascii="Arial" w:hAnsi="Arial" w:cs="Arial"/>
          <w:spacing w:val="-2"/>
          <w:sz w:val="24"/>
          <w:szCs w:val="24"/>
          <w:lang w:val="sr-Cyrl-CS"/>
        </w:rPr>
        <w:t>е</w:t>
      </w:r>
      <w:r w:rsidR="006A08BE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Г</w:t>
      </w:r>
      <w:r w:rsidR="00585781" w:rsidRPr="00FE3A66">
        <w:rPr>
          <w:rFonts w:ascii="Arial" w:hAnsi="Arial" w:cs="Arial"/>
          <w:spacing w:val="-1"/>
          <w:sz w:val="24"/>
          <w:szCs w:val="24"/>
        </w:rPr>
        <w:t>ра</w:t>
      </w:r>
      <w:r w:rsidR="00585781" w:rsidRPr="00FE3A66">
        <w:rPr>
          <w:rFonts w:ascii="Arial" w:hAnsi="Arial" w:cs="Arial"/>
          <w:sz w:val="24"/>
          <w:szCs w:val="24"/>
        </w:rPr>
        <w:t>дс</w:t>
      </w:r>
      <w:r w:rsidR="00585781" w:rsidRPr="00FE3A66">
        <w:rPr>
          <w:rFonts w:ascii="Arial" w:hAnsi="Arial" w:cs="Arial"/>
          <w:spacing w:val="2"/>
          <w:sz w:val="24"/>
          <w:szCs w:val="24"/>
        </w:rPr>
        <w:t>к</w:t>
      </w:r>
      <w:r w:rsidR="00585781" w:rsidRPr="00FE3A66">
        <w:rPr>
          <w:rFonts w:ascii="Arial" w:hAnsi="Arial" w:cs="Arial"/>
          <w:sz w:val="24"/>
          <w:szCs w:val="24"/>
        </w:rPr>
        <w:t>е</w:t>
      </w:r>
      <w:proofErr w:type="spellEnd"/>
      <w:r w:rsidR="00585781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уп</w:t>
      </w:r>
      <w:r w:rsidR="00585781" w:rsidRPr="00FE3A66">
        <w:rPr>
          <w:rFonts w:ascii="Arial" w:hAnsi="Arial" w:cs="Arial"/>
          <w:spacing w:val="-1"/>
          <w:sz w:val="24"/>
          <w:szCs w:val="24"/>
        </w:rPr>
        <w:t>ра</w:t>
      </w:r>
      <w:r w:rsidR="00585781" w:rsidRPr="00FE3A66">
        <w:rPr>
          <w:rFonts w:ascii="Arial" w:hAnsi="Arial" w:cs="Arial"/>
          <w:spacing w:val="2"/>
          <w:sz w:val="24"/>
          <w:szCs w:val="24"/>
        </w:rPr>
        <w:t>в</w:t>
      </w:r>
      <w:r w:rsidR="00585781" w:rsidRPr="00FE3A66">
        <w:rPr>
          <w:rFonts w:ascii="Arial" w:hAnsi="Arial" w:cs="Arial"/>
          <w:sz w:val="24"/>
          <w:szCs w:val="24"/>
        </w:rPr>
        <w:t>е</w:t>
      </w:r>
      <w:proofErr w:type="spellEnd"/>
      <w:r w:rsidR="00585781" w:rsidRPr="00FE3A66">
        <w:rPr>
          <w:rFonts w:ascii="Arial" w:hAnsi="Arial" w:cs="Arial"/>
          <w:sz w:val="24"/>
          <w:szCs w:val="24"/>
          <w:lang w:val="sr-Cyrl-CS"/>
        </w:rPr>
        <w:t>.</w:t>
      </w:r>
      <w:proofErr w:type="gramEnd"/>
    </w:p>
    <w:p w:rsidR="00106AA7" w:rsidRPr="00FE3A66" w:rsidRDefault="00106AA7" w:rsidP="00C42097">
      <w:pPr>
        <w:ind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нсп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ског</w:t>
      </w:r>
      <w:proofErr w:type="spellEnd"/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ши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организациона</w:t>
      </w:r>
      <w:proofErr w:type="spellEnd"/>
      <w:r w:rsidR="006A08BE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6A08BE" w:rsidRPr="00FE3A66">
        <w:rPr>
          <w:rFonts w:ascii="Arial" w:hAnsi="Arial" w:cs="Arial"/>
          <w:spacing w:val="-2"/>
          <w:sz w:val="24"/>
          <w:szCs w:val="24"/>
        </w:rPr>
        <w:t>јединица</w:t>
      </w:r>
      <w:proofErr w:type="spellEnd"/>
      <w:r w:rsidR="006A08BE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Г</w:t>
      </w:r>
      <w:r w:rsidR="00585781" w:rsidRPr="00FE3A66">
        <w:rPr>
          <w:rFonts w:ascii="Arial" w:hAnsi="Arial" w:cs="Arial"/>
          <w:spacing w:val="-1"/>
          <w:sz w:val="24"/>
          <w:szCs w:val="24"/>
        </w:rPr>
        <w:t>ра</w:t>
      </w:r>
      <w:r w:rsidR="00585781" w:rsidRPr="00FE3A66">
        <w:rPr>
          <w:rFonts w:ascii="Arial" w:hAnsi="Arial" w:cs="Arial"/>
          <w:sz w:val="24"/>
          <w:szCs w:val="24"/>
        </w:rPr>
        <w:t>дс</w:t>
      </w:r>
      <w:r w:rsidR="00585781" w:rsidRPr="00FE3A66">
        <w:rPr>
          <w:rFonts w:ascii="Arial" w:hAnsi="Arial" w:cs="Arial"/>
          <w:spacing w:val="2"/>
          <w:sz w:val="24"/>
          <w:szCs w:val="24"/>
        </w:rPr>
        <w:t>к</w:t>
      </w:r>
      <w:r w:rsidR="00585781" w:rsidRPr="00FE3A66">
        <w:rPr>
          <w:rFonts w:ascii="Arial" w:hAnsi="Arial" w:cs="Arial"/>
          <w:sz w:val="24"/>
          <w:szCs w:val="24"/>
        </w:rPr>
        <w:t>е</w:t>
      </w:r>
      <w:proofErr w:type="spellEnd"/>
      <w:r w:rsidR="00585781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585781" w:rsidRPr="00FE3A66">
        <w:rPr>
          <w:rFonts w:ascii="Arial" w:hAnsi="Arial" w:cs="Arial"/>
          <w:sz w:val="24"/>
          <w:szCs w:val="24"/>
        </w:rPr>
        <w:t>уп</w:t>
      </w:r>
      <w:r w:rsidR="00585781" w:rsidRPr="00FE3A66">
        <w:rPr>
          <w:rFonts w:ascii="Arial" w:hAnsi="Arial" w:cs="Arial"/>
          <w:spacing w:val="-1"/>
          <w:sz w:val="24"/>
          <w:szCs w:val="24"/>
        </w:rPr>
        <w:t>ра</w:t>
      </w:r>
      <w:r w:rsidR="00585781" w:rsidRPr="00FE3A66">
        <w:rPr>
          <w:rFonts w:ascii="Arial" w:hAnsi="Arial" w:cs="Arial"/>
          <w:spacing w:val="2"/>
          <w:sz w:val="24"/>
          <w:szCs w:val="24"/>
        </w:rPr>
        <w:t>в</w:t>
      </w:r>
      <w:r w:rsidR="00585781" w:rsidRPr="00FE3A66">
        <w:rPr>
          <w:rFonts w:ascii="Arial" w:hAnsi="Arial" w:cs="Arial"/>
          <w:sz w:val="24"/>
          <w:szCs w:val="24"/>
        </w:rPr>
        <w:t>е</w:t>
      </w:r>
      <w:proofErr w:type="spellEnd"/>
      <w:r w:rsidR="00585781" w:rsidRPr="00FE3A66">
        <w:rPr>
          <w:rFonts w:ascii="Arial" w:hAnsi="Arial" w:cs="Arial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</w:t>
      </w:r>
      <w:r w:rsidR="00565A58"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565A58" w:rsidRPr="00FE3A66">
        <w:rPr>
          <w:rFonts w:ascii="Arial" w:hAnsi="Arial" w:cs="Arial"/>
          <w:spacing w:val="-7"/>
          <w:sz w:val="24"/>
          <w:szCs w:val="24"/>
        </w:rPr>
        <w:t>инспекциј</w:t>
      </w:r>
      <w:r w:rsidR="00585781" w:rsidRPr="00FE3A66">
        <w:rPr>
          <w:rFonts w:ascii="Arial" w:hAnsi="Arial" w:cs="Arial"/>
          <w:spacing w:val="-7"/>
          <w:sz w:val="24"/>
          <w:szCs w:val="24"/>
          <w:lang w:val="sr-Cyrl-CS"/>
        </w:rPr>
        <w:t>ск</w:t>
      </w:r>
      <w:r w:rsidR="00565A58" w:rsidRPr="00FE3A66">
        <w:rPr>
          <w:rFonts w:ascii="Arial" w:hAnsi="Arial" w:cs="Arial"/>
          <w:spacing w:val="-7"/>
          <w:sz w:val="24"/>
          <w:szCs w:val="24"/>
        </w:rPr>
        <w:t xml:space="preserve">е </w:t>
      </w:r>
      <w:r w:rsidR="00585781" w:rsidRPr="00FE3A66">
        <w:rPr>
          <w:rFonts w:ascii="Arial" w:hAnsi="Arial" w:cs="Arial"/>
          <w:sz w:val="24"/>
          <w:szCs w:val="24"/>
        </w:rPr>
        <w:t>пос</w:t>
      </w:r>
      <w:r w:rsidR="00585781" w:rsidRPr="00FE3A66">
        <w:rPr>
          <w:rFonts w:ascii="Arial" w:hAnsi="Arial" w:cs="Arial"/>
          <w:spacing w:val="1"/>
          <w:sz w:val="24"/>
          <w:szCs w:val="24"/>
        </w:rPr>
        <w:t>л</w:t>
      </w:r>
      <w:r w:rsidR="00585781" w:rsidRPr="00FE3A66">
        <w:rPr>
          <w:rFonts w:ascii="Arial" w:hAnsi="Arial" w:cs="Arial"/>
          <w:sz w:val="24"/>
          <w:szCs w:val="24"/>
        </w:rPr>
        <w:t>ове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ђ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 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нос</w:t>
      </w:r>
      <w:r w:rsidRPr="00FE3A66">
        <w:rPr>
          <w:rFonts w:ascii="Arial" w:hAnsi="Arial" w:cs="Arial"/>
          <w:spacing w:val="1"/>
          <w:sz w:val="24"/>
          <w:szCs w:val="24"/>
        </w:rPr>
        <w:t>тим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="00585781" w:rsidRPr="00FE3A66">
        <w:rPr>
          <w:rFonts w:ascii="Arial" w:hAnsi="Arial" w:cs="Arial"/>
          <w:spacing w:val="-1"/>
          <w:sz w:val="24"/>
          <w:szCs w:val="24"/>
          <w:lang w:val="sr-Cyrl-CS"/>
        </w:rPr>
        <w:t>.</w:t>
      </w:r>
      <w:proofErr w:type="gramEnd"/>
    </w:p>
    <w:p w:rsidR="00106AA7" w:rsidRDefault="00106AA7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1"/>
          <w:sz w:val="24"/>
          <w:szCs w:val="24"/>
        </w:rPr>
        <w:t>-</w:t>
      </w:r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ске</w:t>
      </w:r>
      <w:proofErr w:type="spellEnd"/>
      <w:r w:rsidRPr="00FE3A66">
        <w:rPr>
          <w:rFonts w:ascii="Arial" w:hAnsi="Arial" w:cs="Arial"/>
          <w:spacing w:val="-1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уге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ног</w:t>
      </w:r>
      <w:proofErr w:type="spellEnd"/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ђ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ног</w:t>
      </w:r>
      <w:proofErr w:type="spellEnd"/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4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кон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не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4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са</w:t>
      </w:r>
      <w:proofErr w:type="spellEnd"/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коном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ној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и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-2"/>
          <w:sz w:val="24"/>
          <w:szCs w:val="24"/>
        </w:rPr>
        <w:t>уг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оп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им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ши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ун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C42097" w:rsidRDefault="00C42097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</w:p>
    <w:p w:rsidR="00C42097" w:rsidRDefault="00C42097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</w:p>
    <w:p w:rsidR="00C42097" w:rsidRPr="00C42097" w:rsidRDefault="00C42097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</w:p>
    <w:p w:rsidR="00565A58" w:rsidRPr="00FE3A66" w:rsidRDefault="00565A58" w:rsidP="00106AA7">
      <w:pPr>
        <w:ind w:left="118" w:right="196" w:firstLine="590"/>
        <w:jc w:val="both"/>
        <w:rPr>
          <w:rFonts w:ascii="Arial" w:hAnsi="Arial" w:cs="Arial"/>
          <w:sz w:val="24"/>
          <w:szCs w:val="24"/>
        </w:rPr>
      </w:pPr>
    </w:p>
    <w:p w:rsidR="0018116D" w:rsidRPr="00FE3A66" w:rsidRDefault="0018116D" w:rsidP="00827756">
      <w:pPr>
        <w:ind w:left="1560" w:right="1355" w:firstLine="150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3"/>
          <w:sz w:val="24"/>
          <w:szCs w:val="24"/>
        </w:rPr>
        <w:lastRenderedPageBreak/>
        <w:t>VIII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3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ЖНО</w:t>
      </w:r>
      <w:r w:rsidRPr="00FE3A66">
        <w:rPr>
          <w:rFonts w:ascii="Arial" w:hAnsi="Arial" w:cs="Arial"/>
          <w:spacing w:val="1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3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ГАНА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Ш</w:t>
      </w:r>
      <w:r w:rsidRPr="00FE3A66">
        <w:rPr>
          <w:rFonts w:ascii="Arial" w:hAnsi="Arial" w:cs="Arial"/>
          <w:sz w:val="24"/>
          <w:szCs w:val="24"/>
        </w:rPr>
        <w:t>АВ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Ж</w:t>
      </w:r>
      <w:r w:rsidRPr="00FE3A66">
        <w:rPr>
          <w:rFonts w:ascii="Arial" w:hAnsi="Arial" w:cs="Arial"/>
          <w:spacing w:val="2"/>
          <w:w w:val="99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>Л</w:t>
      </w:r>
      <w:r w:rsidRPr="00FE3A66">
        <w:rPr>
          <w:rFonts w:ascii="Arial" w:hAnsi="Arial" w:cs="Arial"/>
          <w:spacing w:val="3"/>
          <w:sz w:val="24"/>
          <w:szCs w:val="24"/>
        </w:rPr>
        <w:t>Б</w:t>
      </w:r>
      <w:r w:rsidRPr="00FE3A66">
        <w:rPr>
          <w:rFonts w:ascii="Arial" w:hAnsi="Arial" w:cs="Arial"/>
          <w:w w:val="99"/>
          <w:sz w:val="24"/>
          <w:szCs w:val="24"/>
        </w:rPr>
        <w:t>И</w:t>
      </w:r>
    </w:p>
    <w:p w:rsidR="0018116D" w:rsidRPr="00FE3A66" w:rsidRDefault="0018116D" w:rsidP="0018116D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18116D" w:rsidRPr="00FE3A66" w:rsidRDefault="0018116D" w:rsidP="00EF2E8B">
      <w:pPr>
        <w:ind w:left="4523" w:right="4190" w:hanging="563"/>
        <w:jc w:val="center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w w:val="99"/>
          <w:sz w:val="24"/>
          <w:szCs w:val="24"/>
        </w:rPr>
        <w:t>15</w:t>
      </w:r>
      <w:r w:rsidR="00B96E78" w:rsidRPr="00FE3A66">
        <w:rPr>
          <w:rFonts w:ascii="Arial" w:hAnsi="Arial" w:cs="Arial"/>
          <w:w w:val="99"/>
          <w:sz w:val="24"/>
          <w:szCs w:val="24"/>
        </w:rPr>
        <w:t>.</w:t>
      </w:r>
    </w:p>
    <w:p w:rsidR="0018116D" w:rsidRPr="00FE3A66" w:rsidRDefault="0018116D" w:rsidP="00C4209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8116D" w:rsidRPr="00FE3A66" w:rsidRDefault="0018116D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z w:val="24"/>
          <w:szCs w:val="24"/>
        </w:rPr>
        <w:t>в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основу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и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ба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дском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ећ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Краљ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во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7F586B" w:rsidRPr="00FE3A66">
        <w:rPr>
          <w:rFonts w:ascii="Arial" w:hAnsi="Arial" w:cs="Arial"/>
          <w:sz w:val="24"/>
          <w:szCs w:val="24"/>
        </w:rPr>
        <w:t>15 (</w:t>
      </w:r>
      <w:proofErr w:type="spellStart"/>
      <w:proofErr w:type="gramStart"/>
      <w:r w:rsidR="007F586B" w:rsidRPr="00FE3A66">
        <w:rPr>
          <w:rFonts w:ascii="Arial" w:hAnsi="Arial" w:cs="Arial"/>
          <w:sz w:val="24"/>
          <w:szCs w:val="24"/>
        </w:rPr>
        <w:t>петнаест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)</w:t>
      </w:r>
      <w:proofErr w:type="gram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</w:p>
    <w:p w:rsidR="0018116D" w:rsidRPr="00FE3A66" w:rsidRDefault="0018116D" w:rsidP="00C42097">
      <w:pPr>
        <w:ind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-3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б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3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њ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3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њу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 xml:space="preserve">ње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.</w:t>
      </w:r>
    </w:p>
    <w:p w:rsidR="0018116D" w:rsidRPr="00FE3A66" w:rsidRDefault="0018116D" w:rsidP="00106AA7">
      <w:pPr>
        <w:ind w:left="118" w:right="196" w:firstLine="590"/>
        <w:jc w:val="both"/>
        <w:rPr>
          <w:rFonts w:ascii="Arial" w:hAnsi="Arial" w:cs="Arial"/>
          <w:sz w:val="24"/>
          <w:szCs w:val="24"/>
        </w:rPr>
      </w:pPr>
    </w:p>
    <w:p w:rsidR="00565A58" w:rsidRPr="00FE3A66" w:rsidRDefault="0018116D" w:rsidP="00565A58">
      <w:pPr>
        <w:ind w:left="3495" w:right="3465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2"/>
          <w:sz w:val="24"/>
          <w:szCs w:val="24"/>
        </w:rPr>
        <w:t>IX</w:t>
      </w:r>
      <w:r w:rsidR="00565A58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565A58" w:rsidRPr="00FE3A66">
        <w:rPr>
          <w:rFonts w:ascii="Arial" w:hAnsi="Arial" w:cs="Arial"/>
          <w:spacing w:val="2"/>
          <w:sz w:val="24"/>
          <w:szCs w:val="24"/>
        </w:rPr>
        <w:t>КА</w:t>
      </w:r>
      <w:r w:rsidR="00565A58" w:rsidRPr="00FE3A66">
        <w:rPr>
          <w:rFonts w:ascii="Arial" w:hAnsi="Arial" w:cs="Arial"/>
          <w:spacing w:val="-3"/>
          <w:sz w:val="24"/>
          <w:szCs w:val="24"/>
        </w:rPr>
        <w:t>З</w:t>
      </w:r>
      <w:r w:rsidR="00565A58" w:rsidRPr="00FE3A66">
        <w:rPr>
          <w:rFonts w:ascii="Arial" w:hAnsi="Arial" w:cs="Arial"/>
          <w:sz w:val="24"/>
          <w:szCs w:val="24"/>
        </w:rPr>
        <w:t>НЕНЕ</w:t>
      </w:r>
      <w:r w:rsidR="00565A58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565A58" w:rsidRPr="00FE3A66">
        <w:rPr>
          <w:rFonts w:ascii="Arial" w:hAnsi="Arial" w:cs="Arial"/>
          <w:w w:val="99"/>
          <w:sz w:val="24"/>
          <w:szCs w:val="24"/>
        </w:rPr>
        <w:t>ОД</w:t>
      </w:r>
      <w:r w:rsidR="00565A58" w:rsidRPr="00FE3A66">
        <w:rPr>
          <w:rFonts w:ascii="Arial" w:hAnsi="Arial" w:cs="Arial"/>
          <w:spacing w:val="1"/>
          <w:sz w:val="24"/>
          <w:szCs w:val="24"/>
        </w:rPr>
        <w:t>Р</w:t>
      </w:r>
      <w:r w:rsidR="00565A58" w:rsidRPr="00FE3A66">
        <w:rPr>
          <w:rFonts w:ascii="Arial" w:hAnsi="Arial" w:cs="Arial"/>
          <w:spacing w:val="2"/>
          <w:sz w:val="24"/>
          <w:szCs w:val="24"/>
        </w:rPr>
        <w:t>Е</w:t>
      </w:r>
      <w:r w:rsidR="00565A58" w:rsidRPr="00FE3A66">
        <w:rPr>
          <w:rFonts w:ascii="Arial" w:hAnsi="Arial" w:cs="Arial"/>
          <w:w w:val="99"/>
          <w:sz w:val="24"/>
          <w:szCs w:val="24"/>
        </w:rPr>
        <w:t>Д</w:t>
      </w:r>
      <w:r w:rsidR="00565A58" w:rsidRPr="00FE3A66">
        <w:rPr>
          <w:rFonts w:ascii="Arial" w:hAnsi="Arial" w:cs="Arial"/>
          <w:spacing w:val="-2"/>
          <w:sz w:val="24"/>
          <w:szCs w:val="24"/>
        </w:rPr>
        <w:t>Б</w:t>
      </w:r>
      <w:r w:rsidR="00565A58" w:rsidRPr="00FE3A66">
        <w:rPr>
          <w:rFonts w:ascii="Arial" w:hAnsi="Arial" w:cs="Arial"/>
          <w:sz w:val="24"/>
          <w:szCs w:val="24"/>
        </w:rPr>
        <w:t>Е</w:t>
      </w:r>
    </w:p>
    <w:p w:rsidR="00565A58" w:rsidRPr="00FE3A66" w:rsidRDefault="00565A58" w:rsidP="00565A58">
      <w:pPr>
        <w:ind w:left="4523" w:right="4508"/>
        <w:jc w:val="both"/>
        <w:rPr>
          <w:rFonts w:ascii="Arial" w:hAnsi="Arial" w:cs="Arial"/>
          <w:sz w:val="24"/>
          <w:szCs w:val="24"/>
        </w:rPr>
      </w:pPr>
    </w:p>
    <w:p w:rsidR="00565A58" w:rsidRPr="00FE3A66" w:rsidRDefault="00565A58" w:rsidP="00EF2E8B">
      <w:pPr>
        <w:tabs>
          <w:tab w:val="left" w:pos="5812"/>
        </w:tabs>
        <w:ind w:left="4523" w:right="4048" w:hanging="563"/>
        <w:jc w:val="center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>1</w:t>
      </w:r>
      <w:r w:rsidR="0018116D" w:rsidRPr="00FE3A66">
        <w:rPr>
          <w:rFonts w:ascii="Arial" w:hAnsi="Arial" w:cs="Arial"/>
          <w:spacing w:val="-1"/>
          <w:sz w:val="24"/>
          <w:szCs w:val="24"/>
        </w:rPr>
        <w:t>6</w:t>
      </w:r>
      <w:r w:rsidR="00B96E78" w:rsidRPr="00FE3A66">
        <w:rPr>
          <w:rFonts w:ascii="Arial" w:hAnsi="Arial" w:cs="Arial"/>
          <w:spacing w:val="-1"/>
          <w:sz w:val="24"/>
          <w:szCs w:val="24"/>
        </w:rPr>
        <w:t>.</w:t>
      </w:r>
    </w:p>
    <w:p w:rsidR="00565A58" w:rsidRPr="00FE3A66" w:rsidRDefault="00565A58" w:rsidP="004F10F7">
      <w:pPr>
        <w:spacing w:before="18" w:line="260" w:lineRule="exact"/>
        <w:ind w:hanging="563"/>
        <w:jc w:val="both"/>
        <w:rPr>
          <w:rFonts w:ascii="Arial" w:hAnsi="Arial" w:cs="Arial"/>
          <w:sz w:val="26"/>
          <w:szCs w:val="26"/>
        </w:rPr>
      </w:pPr>
    </w:p>
    <w:p w:rsidR="00565A58" w:rsidRPr="00FE3A66" w:rsidRDefault="00565A58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Нов</w:t>
      </w:r>
      <w:r w:rsidRPr="00FE3A66">
        <w:rPr>
          <w:rFonts w:ascii="Arial" w:hAnsi="Arial" w:cs="Arial"/>
          <w:spacing w:val="-1"/>
          <w:sz w:val="24"/>
          <w:szCs w:val="24"/>
        </w:rPr>
        <w:t>ча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</w:t>
      </w:r>
      <w:r w:rsidR="00D30350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150.000,00 </w:t>
      </w:r>
      <w:r w:rsidR="00D30350" w:rsidRPr="00FE3A66">
        <w:rPr>
          <w:rFonts w:ascii="Arial" w:hAnsi="Arial" w:cs="Arial"/>
          <w:sz w:val="24"/>
          <w:szCs w:val="24"/>
        </w:rPr>
        <w:t>д</w:t>
      </w:r>
      <w:r w:rsidR="00D30350" w:rsidRPr="00FE3A66">
        <w:rPr>
          <w:rFonts w:ascii="Arial" w:hAnsi="Arial" w:cs="Arial"/>
          <w:spacing w:val="1"/>
          <w:sz w:val="24"/>
          <w:szCs w:val="24"/>
        </w:rPr>
        <w:t>и</w:t>
      </w:r>
      <w:r w:rsidR="00D30350" w:rsidRPr="00FE3A66">
        <w:rPr>
          <w:rFonts w:ascii="Arial" w:hAnsi="Arial" w:cs="Arial"/>
          <w:sz w:val="24"/>
          <w:szCs w:val="24"/>
        </w:rPr>
        <w:t>н</w:t>
      </w:r>
      <w:r w:rsidR="00D30350" w:rsidRPr="00FE3A66">
        <w:rPr>
          <w:rFonts w:ascii="Arial" w:hAnsi="Arial" w:cs="Arial"/>
          <w:spacing w:val="-1"/>
          <w:sz w:val="24"/>
          <w:szCs w:val="24"/>
        </w:rPr>
        <w:t>ар</w:t>
      </w:r>
      <w:r w:rsidR="00D30350" w:rsidRPr="00FE3A66">
        <w:rPr>
          <w:rFonts w:ascii="Arial" w:hAnsi="Arial" w:cs="Arial"/>
          <w:sz w:val="24"/>
          <w:szCs w:val="24"/>
        </w:rPr>
        <w:t>а</w:t>
      </w:r>
      <w:r w:rsidR="00D30350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165C6A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издавањем прекршајног налога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 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во,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вно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4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3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ј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ко:</w:t>
      </w:r>
    </w:p>
    <w:p w:rsidR="00565A58" w:rsidRPr="00FE3A66" w:rsidRDefault="00565A58" w:rsidP="00C42097">
      <w:pPr>
        <w:ind w:left="118"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ви</w:t>
      </w:r>
      <w:proofErr w:type="gram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(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3.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ве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>)</w:t>
      </w:r>
      <w:r w:rsidRPr="00FE3A66">
        <w:rPr>
          <w:rFonts w:ascii="Arial" w:hAnsi="Arial" w:cs="Arial"/>
          <w:sz w:val="24"/>
          <w:szCs w:val="24"/>
        </w:rPr>
        <w:t>;</w:t>
      </w:r>
    </w:p>
    <w:p w:rsidR="00565A58" w:rsidRPr="00FE3A66" w:rsidRDefault="00565A58" w:rsidP="00C42097">
      <w:pPr>
        <w:ind w:left="118"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2.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ви</w:t>
      </w:r>
      <w:proofErr w:type="gram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ња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(ч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4.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>)</w:t>
      </w:r>
      <w:r w:rsidRPr="00FE3A66">
        <w:rPr>
          <w:rFonts w:ascii="Arial" w:hAnsi="Arial" w:cs="Arial"/>
          <w:sz w:val="24"/>
          <w:szCs w:val="24"/>
        </w:rPr>
        <w:t>;</w:t>
      </w:r>
    </w:p>
    <w:p w:rsidR="00916679" w:rsidRPr="00FE3A66" w:rsidRDefault="00916679" w:rsidP="00C42097">
      <w:pPr>
        <w:ind w:left="118"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</w:rPr>
        <w:t>3.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 xml:space="preserve">поступа супротно или не изврши обавезе прописане чланом 6. </w:t>
      </w:r>
      <w:r w:rsidR="00827756">
        <w:rPr>
          <w:rFonts w:ascii="Arial" w:hAnsi="Arial" w:cs="Arial"/>
          <w:spacing w:val="-2"/>
          <w:sz w:val="24"/>
          <w:szCs w:val="24"/>
          <w:lang w:val="sr-Cyrl-CS"/>
        </w:rPr>
        <w:t>о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>ве одлуке;</w:t>
      </w:r>
    </w:p>
    <w:p w:rsidR="00916679" w:rsidRPr="00FE3A66" w:rsidRDefault="00916679" w:rsidP="00C42097">
      <w:pPr>
        <w:spacing w:before="64"/>
        <w:ind w:left="118"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z w:val="24"/>
          <w:szCs w:val="24"/>
        </w:rPr>
        <w:t>4.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>поступа супротно или не изврши обавезе прописане чланом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8.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 xml:space="preserve"> </w:t>
      </w:r>
      <w:r w:rsidR="00827756">
        <w:rPr>
          <w:rFonts w:ascii="Arial" w:hAnsi="Arial" w:cs="Arial"/>
          <w:spacing w:val="-2"/>
          <w:sz w:val="24"/>
          <w:szCs w:val="24"/>
          <w:lang w:val="sr-Cyrl-CS"/>
        </w:rPr>
        <w:t>о</w:t>
      </w:r>
      <w:r w:rsidRPr="00FE3A66">
        <w:rPr>
          <w:rFonts w:ascii="Arial" w:hAnsi="Arial" w:cs="Arial"/>
          <w:spacing w:val="-2"/>
          <w:sz w:val="24"/>
          <w:szCs w:val="24"/>
          <w:lang w:val="sr-Cyrl-CS"/>
        </w:rPr>
        <w:t>ве одлуке;</w:t>
      </w:r>
    </w:p>
    <w:p w:rsidR="00916679" w:rsidRPr="00FE3A66" w:rsidRDefault="005F7F76" w:rsidP="00C42097">
      <w:pPr>
        <w:ind w:left="118"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pacing w:val="-3"/>
          <w:sz w:val="24"/>
          <w:szCs w:val="24"/>
        </w:rPr>
        <w:t>Новчаном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3"/>
          <w:sz w:val="24"/>
          <w:szCs w:val="24"/>
        </w:rPr>
        <w:t>казном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="00916679" w:rsidRPr="00FE3A66">
        <w:rPr>
          <w:rFonts w:ascii="Arial" w:hAnsi="Arial" w:cs="Arial"/>
          <w:sz w:val="24"/>
          <w:szCs w:val="24"/>
        </w:rPr>
        <w:t>а</w:t>
      </w:r>
      <w:proofErr w:type="spellEnd"/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2"/>
          <w:sz w:val="24"/>
          <w:szCs w:val="24"/>
        </w:rPr>
        <w:t>п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ре</w:t>
      </w:r>
      <w:r w:rsidR="00916679" w:rsidRPr="00FE3A66">
        <w:rPr>
          <w:rFonts w:ascii="Arial" w:hAnsi="Arial" w:cs="Arial"/>
          <w:sz w:val="24"/>
          <w:szCs w:val="24"/>
        </w:rPr>
        <w:t>к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pacing w:val="3"/>
          <w:sz w:val="24"/>
          <w:szCs w:val="24"/>
        </w:rPr>
        <w:t>ш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ј</w:t>
      </w:r>
      <w:proofErr w:type="spellEnd"/>
      <w:r w:rsidR="00916679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z w:val="24"/>
          <w:szCs w:val="24"/>
        </w:rPr>
        <w:t>з</w:t>
      </w:r>
      <w:r w:rsidR="00916679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с</w:t>
      </w:r>
      <w:r w:rsidR="00916679" w:rsidRPr="00FE3A66">
        <w:rPr>
          <w:rFonts w:ascii="Arial" w:hAnsi="Arial" w:cs="Arial"/>
          <w:spacing w:val="1"/>
          <w:sz w:val="24"/>
          <w:szCs w:val="24"/>
        </w:rPr>
        <w:t>т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ва</w:t>
      </w:r>
      <w:r w:rsidR="00916679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1.</w:t>
      </w:r>
      <w:proofErr w:type="gramEnd"/>
      <w:r w:rsidR="00916679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овог</w:t>
      </w:r>
      <w:r w:rsidR="00916679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ч</w:t>
      </w:r>
      <w:r w:rsidR="00916679" w:rsidRPr="00FE3A66">
        <w:rPr>
          <w:rFonts w:ascii="Arial" w:hAnsi="Arial" w:cs="Arial"/>
          <w:spacing w:val="3"/>
          <w:sz w:val="24"/>
          <w:szCs w:val="24"/>
        </w:rPr>
        <w:t>л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на</w:t>
      </w:r>
      <w:r w:rsidR="00916679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к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pacing w:val="2"/>
          <w:sz w:val="24"/>
          <w:szCs w:val="24"/>
        </w:rPr>
        <w:t>з</w:t>
      </w:r>
      <w:r w:rsidR="00916679" w:rsidRPr="00FE3A66">
        <w:rPr>
          <w:rFonts w:ascii="Arial" w:hAnsi="Arial" w:cs="Arial"/>
          <w:sz w:val="24"/>
          <w:szCs w:val="24"/>
        </w:rPr>
        <w:t>н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ћ</w:t>
      </w:r>
      <w:r w:rsidR="00916679" w:rsidRPr="00FE3A66">
        <w:rPr>
          <w:rFonts w:ascii="Arial" w:hAnsi="Arial" w:cs="Arial"/>
          <w:sz w:val="24"/>
          <w:szCs w:val="24"/>
        </w:rPr>
        <w:t>е</w:t>
      </w:r>
      <w:r w:rsidR="00916679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3"/>
          <w:sz w:val="24"/>
          <w:szCs w:val="24"/>
        </w:rPr>
        <w:t>с</w:t>
      </w:r>
      <w:r w:rsidR="00916679" w:rsidRPr="00FE3A66">
        <w:rPr>
          <w:rFonts w:ascii="Arial" w:hAnsi="Arial" w:cs="Arial"/>
          <w:sz w:val="24"/>
          <w:szCs w:val="24"/>
        </w:rPr>
        <w:t>е</w:t>
      </w:r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у</w:t>
      </w:r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</w:t>
      </w:r>
      <w:r w:rsidR="00916679" w:rsidRPr="00FE3A66">
        <w:rPr>
          <w:rFonts w:ascii="Arial" w:hAnsi="Arial" w:cs="Arial"/>
          <w:spacing w:val="-1"/>
          <w:sz w:val="24"/>
          <w:szCs w:val="24"/>
        </w:rPr>
        <w:t>7</w:t>
      </w:r>
      <w:r w:rsidR="00916679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5.000,00 </w:t>
      </w:r>
      <w:r w:rsidR="00916679" w:rsidRPr="00FE3A66">
        <w:rPr>
          <w:rFonts w:ascii="Arial" w:hAnsi="Arial" w:cs="Arial"/>
          <w:sz w:val="24"/>
          <w:szCs w:val="24"/>
        </w:rPr>
        <w:t>д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z w:val="24"/>
          <w:szCs w:val="24"/>
        </w:rPr>
        <w:t>н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ар</w:t>
      </w:r>
      <w:r w:rsidR="00916679" w:rsidRPr="00FE3A66">
        <w:rPr>
          <w:rFonts w:ascii="Arial" w:hAnsi="Arial" w:cs="Arial"/>
          <w:sz w:val="24"/>
          <w:szCs w:val="24"/>
        </w:rPr>
        <w:t>а</w:t>
      </w:r>
      <w:r w:rsidR="00916679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-1"/>
          <w:sz w:val="24"/>
          <w:szCs w:val="24"/>
          <w:lang w:val="sr-Cyrl-CS"/>
        </w:rPr>
        <w:t>издавањем прекршајног налога предузетник.</w:t>
      </w:r>
    </w:p>
    <w:p w:rsidR="00916679" w:rsidRDefault="005F7F76" w:rsidP="00C42097">
      <w:pPr>
        <w:ind w:left="118"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Новчаном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казном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з</w:t>
      </w:r>
      <w:r w:rsidR="00916679" w:rsidRPr="00FE3A66">
        <w:rPr>
          <w:rFonts w:ascii="Arial" w:hAnsi="Arial" w:cs="Arial"/>
          <w:sz w:val="24"/>
          <w:szCs w:val="24"/>
        </w:rPr>
        <w:t>а</w:t>
      </w:r>
      <w:proofErr w:type="spellEnd"/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2"/>
          <w:sz w:val="24"/>
          <w:szCs w:val="24"/>
        </w:rPr>
        <w:t>п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ре</w:t>
      </w:r>
      <w:r w:rsidR="00916679" w:rsidRPr="00FE3A66">
        <w:rPr>
          <w:rFonts w:ascii="Arial" w:hAnsi="Arial" w:cs="Arial"/>
          <w:sz w:val="24"/>
          <w:szCs w:val="24"/>
        </w:rPr>
        <w:t>к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pacing w:val="3"/>
          <w:sz w:val="24"/>
          <w:szCs w:val="24"/>
        </w:rPr>
        <w:t>ш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ј</w:t>
      </w:r>
      <w:proofErr w:type="spellEnd"/>
      <w:r w:rsidR="00916679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z w:val="24"/>
          <w:szCs w:val="24"/>
        </w:rPr>
        <w:t>з</w:t>
      </w:r>
      <w:r w:rsidR="00916679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с</w:t>
      </w:r>
      <w:r w:rsidR="00916679" w:rsidRPr="00FE3A66">
        <w:rPr>
          <w:rFonts w:ascii="Arial" w:hAnsi="Arial" w:cs="Arial"/>
          <w:spacing w:val="1"/>
          <w:sz w:val="24"/>
          <w:szCs w:val="24"/>
        </w:rPr>
        <w:t>т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ва</w:t>
      </w:r>
      <w:r w:rsidR="00916679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1.</w:t>
      </w:r>
      <w:proofErr w:type="gramEnd"/>
      <w:r w:rsidR="00916679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="00916679" w:rsidRPr="00FE3A66">
        <w:rPr>
          <w:rFonts w:ascii="Arial" w:hAnsi="Arial" w:cs="Arial"/>
          <w:sz w:val="24"/>
          <w:szCs w:val="24"/>
        </w:rPr>
        <w:t>овог</w:t>
      </w:r>
      <w:proofErr w:type="spellEnd"/>
      <w:proofErr w:type="gramEnd"/>
      <w:r w:rsidR="00916679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-1"/>
          <w:sz w:val="24"/>
          <w:szCs w:val="24"/>
        </w:rPr>
        <w:t>ч</w:t>
      </w:r>
      <w:r w:rsidR="00916679" w:rsidRPr="00FE3A66">
        <w:rPr>
          <w:rFonts w:ascii="Arial" w:hAnsi="Arial" w:cs="Arial"/>
          <w:spacing w:val="3"/>
          <w:sz w:val="24"/>
          <w:szCs w:val="24"/>
        </w:rPr>
        <w:t>л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916679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к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</w:t>
      </w:r>
      <w:r w:rsidR="00916679" w:rsidRPr="00FE3A66">
        <w:rPr>
          <w:rFonts w:ascii="Arial" w:hAnsi="Arial" w:cs="Arial"/>
          <w:spacing w:val="2"/>
          <w:sz w:val="24"/>
          <w:szCs w:val="24"/>
        </w:rPr>
        <w:t>з</w:t>
      </w:r>
      <w:r w:rsidR="00916679" w:rsidRPr="00FE3A66">
        <w:rPr>
          <w:rFonts w:ascii="Arial" w:hAnsi="Arial" w:cs="Arial"/>
          <w:sz w:val="24"/>
          <w:szCs w:val="24"/>
        </w:rPr>
        <w:t>н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ћ</w:t>
      </w:r>
      <w:r w:rsidR="00916679" w:rsidRPr="00FE3A66">
        <w:rPr>
          <w:rFonts w:ascii="Arial" w:hAnsi="Arial" w:cs="Arial"/>
          <w:sz w:val="24"/>
          <w:szCs w:val="24"/>
        </w:rPr>
        <w:t>е</w:t>
      </w:r>
      <w:proofErr w:type="spellEnd"/>
      <w:r w:rsidR="00916679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3"/>
          <w:sz w:val="24"/>
          <w:szCs w:val="24"/>
        </w:rPr>
        <w:t>с</w:t>
      </w:r>
      <w:r w:rsidR="00916679" w:rsidRPr="00FE3A66">
        <w:rPr>
          <w:rFonts w:ascii="Arial" w:hAnsi="Arial" w:cs="Arial"/>
          <w:sz w:val="24"/>
          <w:szCs w:val="24"/>
        </w:rPr>
        <w:t>е</w:t>
      </w:r>
      <w:proofErr w:type="spellEnd"/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у</w:t>
      </w:r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25.000,00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д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z w:val="24"/>
          <w:szCs w:val="24"/>
        </w:rPr>
        <w:t>н</w:t>
      </w:r>
      <w:r w:rsidR="00916679" w:rsidRPr="00FE3A66">
        <w:rPr>
          <w:rFonts w:ascii="Arial" w:hAnsi="Arial" w:cs="Arial"/>
          <w:spacing w:val="-1"/>
          <w:sz w:val="24"/>
          <w:szCs w:val="24"/>
        </w:rPr>
        <w:t>ар</w:t>
      </w:r>
      <w:r w:rsidR="00916679" w:rsidRPr="00FE3A66">
        <w:rPr>
          <w:rFonts w:ascii="Arial" w:hAnsi="Arial" w:cs="Arial"/>
          <w:sz w:val="24"/>
          <w:szCs w:val="24"/>
        </w:rPr>
        <w:t>а</w:t>
      </w:r>
      <w:proofErr w:type="spellEnd"/>
      <w:r w:rsidR="00916679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издавањем прекршајног налога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од</w:t>
      </w:r>
      <w:r w:rsidR="00916679" w:rsidRPr="00FE3A66">
        <w:rPr>
          <w:rFonts w:ascii="Arial" w:hAnsi="Arial" w:cs="Arial"/>
          <w:spacing w:val="-2"/>
          <w:sz w:val="24"/>
          <w:szCs w:val="24"/>
        </w:rPr>
        <w:t>г</w:t>
      </w:r>
      <w:r w:rsidR="00916679" w:rsidRPr="00FE3A66">
        <w:rPr>
          <w:rFonts w:ascii="Arial" w:hAnsi="Arial" w:cs="Arial"/>
          <w:spacing w:val="2"/>
          <w:sz w:val="24"/>
          <w:szCs w:val="24"/>
        </w:rPr>
        <w:t>о</w:t>
      </w:r>
      <w:r w:rsidR="00916679" w:rsidRPr="00FE3A66">
        <w:rPr>
          <w:rFonts w:ascii="Arial" w:hAnsi="Arial" w:cs="Arial"/>
          <w:sz w:val="24"/>
          <w:szCs w:val="24"/>
        </w:rPr>
        <w:t>во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z w:val="24"/>
          <w:szCs w:val="24"/>
        </w:rPr>
        <w:t>но</w:t>
      </w:r>
      <w:proofErr w:type="spellEnd"/>
      <w:r w:rsidR="00916679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1"/>
          <w:sz w:val="24"/>
          <w:szCs w:val="24"/>
        </w:rPr>
        <w:t>ли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ц</w:t>
      </w:r>
      <w:r w:rsidR="00916679" w:rsidRPr="00FE3A66">
        <w:rPr>
          <w:rFonts w:ascii="Arial" w:hAnsi="Arial" w:cs="Arial"/>
          <w:sz w:val="24"/>
          <w:szCs w:val="24"/>
        </w:rPr>
        <w:t>е</w:t>
      </w:r>
      <w:proofErr w:type="spellEnd"/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у</w:t>
      </w:r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п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z w:val="24"/>
          <w:szCs w:val="24"/>
        </w:rPr>
        <w:t>в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ре</w:t>
      </w:r>
      <w:r w:rsidR="00916679" w:rsidRPr="00FE3A66">
        <w:rPr>
          <w:rFonts w:ascii="Arial" w:hAnsi="Arial" w:cs="Arial"/>
          <w:sz w:val="24"/>
          <w:szCs w:val="24"/>
        </w:rPr>
        <w:t>дном</w:t>
      </w:r>
      <w:proofErr w:type="spellEnd"/>
      <w:r w:rsidR="00916679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д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z w:val="24"/>
          <w:szCs w:val="24"/>
        </w:rPr>
        <w:t>уш</w:t>
      </w:r>
      <w:r w:rsidR="00916679" w:rsidRPr="00FE3A66">
        <w:rPr>
          <w:rFonts w:ascii="Arial" w:hAnsi="Arial" w:cs="Arial"/>
          <w:spacing w:val="1"/>
          <w:sz w:val="24"/>
          <w:szCs w:val="24"/>
        </w:rPr>
        <w:t>т</w:t>
      </w:r>
      <w:r w:rsidR="00916679" w:rsidRPr="00FE3A66">
        <w:rPr>
          <w:rFonts w:ascii="Arial" w:hAnsi="Arial" w:cs="Arial"/>
          <w:sz w:val="24"/>
          <w:szCs w:val="24"/>
        </w:rPr>
        <w:t>ву</w:t>
      </w:r>
      <w:proofErr w:type="spellEnd"/>
      <w:r w:rsidR="00916679" w:rsidRPr="00FE3A66">
        <w:rPr>
          <w:rFonts w:ascii="Arial" w:hAnsi="Arial" w:cs="Arial"/>
          <w:sz w:val="24"/>
          <w:szCs w:val="24"/>
        </w:rPr>
        <w:t>,</w:t>
      </w:r>
      <w:r w:rsidR="00916679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односно</w:t>
      </w:r>
      <w:proofErr w:type="spellEnd"/>
      <w:r w:rsidR="00916679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д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</w:t>
      </w:r>
      <w:r w:rsidR="00916679" w:rsidRPr="00FE3A66">
        <w:rPr>
          <w:rFonts w:ascii="Arial" w:hAnsi="Arial" w:cs="Arial"/>
          <w:sz w:val="24"/>
          <w:szCs w:val="24"/>
        </w:rPr>
        <w:t>у</w:t>
      </w:r>
      <w:r w:rsidR="00916679" w:rsidRPr="00FE3A66">
        <w:rPr>
          <w:rFonts w:ascii="Arial" w:hAnsi="Arial" w:cs="Arial"/>
          <w:spacing w:val="-2"/>
          <w:sz w:val="24"/>
          <w:szCs w:val="24"/>
        </w:rPr>
        <w:t>г</w:t>
      </w:r>
      <w:r w:rsidR="00916679" w:rsidRPr="00FE3A66">
        <w:rPr>
          <w:rFonts w:ascii="Arial" w:hAnsi="Arial" w:cs="Arial"/>
          <w:spacing w:val="2"/>
          <w:sz w:val="24"/>
          <w:szCs w:val="24"/>
        </w:rPr>
        <w:t>о</w:t>
      </w:r>
      <w:r w:rsidR="00916679" w:rsidRPr="00FE3A66">
        <w:rPr>
          <w:rFonts w:ascii="Arial" w:hAnsi="Arial" w:cs="Arial"/>
          <w:sz w:val="24"/>
          <w:szCs w:val="24"/>
        </w:rPr>
        <w:t>м</w:t>
      </w:r>
      <w:proofErr w:type="spellEnd"/>
      <w:r w:rsidR="00916679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z w:val="24"/>
          <w:szCs w:val="24"/>
        </w:rPr>
        <w:t>п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ра</w:t>
      </w:r>
      <w:r w:rsidR="00916679" w:rsidRPr="00FE3A66">
        <w:rPr>
          <w:rFonts w:ascii="Arial" w:hAnsi="Arial" w:cs="Arial"/>
          <w:sz w:val="24"/>
          <w:szCs w:val="24"/>
        </w:rPr>
        <w:t>вном</w:t>
      </w:r>
      <w:proofErr w:type="spellEnd"/>
      <w:r w:rsidR="00916679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1"/>
          <w:sz w:val="24"/>
          <w:szCs w:val="24"/>
        </w:rPr>
        <w:t>ли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ц</w:t>
      </w:r>
      <w:r w:rsidR="00916679" w:rsidRPr="00FE3A66">
        <w:rPr>
          <w:rFonts w:ascii="Arial" w:hAnsi="Arial" w:cs="Arial"/>
          <w:sz w:val="24"/>
          <w:szCs w:val="24"/>
        </w:rPr>
        <w:t>у</w:t>
      </w:r>
      <w:proofErr w:type="spellEnd"/>
      <w:r w:rsidR="00916679" w:rsidRPr="00FE3A66">
        <w:rPr>
          <w:rFonts w:ascii="Arial" w:hAnsi="Arial" w:cs="Arial"/>
          <w:sz w:val="24"/>
          <w:szCs w:val="24"/>
          <w:lang w:val="sr-Cyrl-CS"/>
        </w:rPr>
        <w:t xml:space="preserve"> 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-1"/>
          <w:sz w:val="24"/>
          <w:szCs w:val="24"/>
        </w:rPr>
        <w:t>ф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pacing w:val="2"/>
          <w:sz w:val="24"/>
          <w:szCs w:val="24"/>
        </w:rPr>
        <w:t>з</w:t>
      </w:r>
      <w:r w:rsidR="00916679" w:rsidRPr="00FE3A66">
        <w:rPr>
          <w:rFonts w:ascii="Arial" w:hAnsi="Arial" w:cs="Arial"/>
          <w:spacing w:val="1"/>
          <w:sz w:val="24"/>
          <w:szCs w:val="24"/>
        </w:rPr>
        <w:t>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ч</w:t>
      </w:r>
      <w:r w:rsidR="00916679" w:rsidRPr="00FE3A66">
        <w:rPr>
          <w:rFonts w:ascii="Arial" w:hAnsi="Arial" w:cs="Arial"/>
          <w:sz w:val="24"/>
          <w:szCs w:val="24"/>
        </w:rPr>
        <w:t>ко</w:t>
      </w:r>
      <w:proofErr w:type="spellEnd"/>
      <w:r w:rsidR="00916679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916679" w:rsidRPr="00FE3A66">
        <w:rPr>
          <w:rFonts w:ascii="Arial" w:hAnsi="Arial" w:cs="Arial"/>
          <w:spacing w:val="1"/>
          <w:sz w:val="24"/>
          <w:szCs w:val="24"/>
        </w:rPr>
        <w:t>ли</w:t>
      </w:r>
      <w:r w:rsidR="00916679" w:rsidRPr="00FE3A66">
        <w:rPr>
          <w:rFonts w:ascii="Arial" w:hAnsi="Arial" w:cs="Arial"/>
          <w:spacing w:val="-1"/>
          <w:sz w:val="24"/>
          <w:szCs w:val="24"/>
        </w:rPr>
        <w:t>ц</w:t>
      </w:r>
      <w:r w:rsidR="00916679" w:rsidRPr="00FE3A66">
        <w:rPr>
          <w:rFonts w:ascii="Arial" w:hAnsi="Arial" w:cs="Arial"/>
          <w:sz w:val="24"/>
          <w:szCs w:val="24"/>
        </w:rPr>
        <w:t>е</w:t>
      </w:r>
      <w:proofErr w:type="spellEnd"/>
      <w:r w:rsidR="00916679" w:rsidRPr="00FE3A66">
        <w:rPr>
          <w:rFonts w:ascii="Arial" w:hAnsi="Arial" w:cs="Arial"/>
          <w:sz w:val="24"/>
          <w:szCs w:val="24"/>
        </w:rPr>
        <w:t>.</w:t>
      </w:r>
    </w:p>
    <w:p w:rsidR="004F10F7" w:rsidRPr="004F10F7" w:rsidRDefault="004F10F7" w:rsidP="00C42097">
      <w:pPr>
        <w:ind w:left="118" w:right="8" w:firstLine="590"/>
        <w:jc w:val="both"/>
        <w:rPr>
          <w:rFonts w:ascii="Arial" w:hAnsi="Arial" w:cs="Arial"/>
          <w:sz w:val="24"/>
          <w:szCs w:val="24"/>
        </w:rPr>
      </w:pPr>
    </w:p>
    <w:p w:rsidR="00C42097" w:rsidRPr="00C42097" w:rsidRDefault="00C42097" w:rsidP="00C42097">
      <w:pPr>
        <w:ind w:left="118" w:right="8" w:firstLine="590"/>
        <w:jc w:val="both"/>
        <w:rPr>
          <w:rFonts w:ascii="Arial" w:hAnsi="Arial" w:cs="Arial"/>
          <w:sz w:val="24"/>
          <w:szCs w:val="24"/>
        </w:rPr>
      </w:pPr>
    </w:p>
    <w:p w:rsidR="004F10F7" w:rsidRPr="00FE3A66" w:rsidRDefault="004F10F7" w:rsidP="00EF2E8B">
      <w:pPr>
        <w:tabs>
          <w:tab w:val="left" w:pos="5812"/>
        </w:tabs>
        <w:ind w:left="4523" w:right="4048" w:hanging="563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EF2E8B">
        <w:rPr>
          <w:rFonts w:ascii="Arial" w:hAnsi="Arial" w:cs="Arial"/>
          <w:spacing w:val="-1"/>
          <w:sz w:val="24"/>
          <w:szCs w:val="24"/>
          <w:lang w:val="sr-Cyrl-CS"/>
        </w:rPr>
        <w:t>17</w:t>
      </w:r>
      <w:r w:rsidRPr="00FE3A66">
        <w:rPr>
          <w:rFonts w:ascii="Arial" w:hAnsi="Arial" w:cs="Arial"/>
          <w:spacing w:val="-1"/>
          <w:sz w:val="24"/>
          <w:szCs w:val="24"/>
        </w:rPr>
        <w:t>.</w:t>
      </w:r>
      <w:proofErr w:type="gramEnd"/>
    </w:p>
    <w:p w:rsidR="00106AA7" w:rsidRPr="00FE3A66" w:rsidRDefault="00565A58" w:rsidP="004F10F7">
      <w:pPr>
        <w:tabs>
          <w:tab w:val="left" w:pos="5670"/>
        </w:tabs>
        <w:ind w:left="2832" w:right="5678"/>
        <w:jc w:val="center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pacing w:val="1"/>
          <w:sz w:val="24"/>
          <w:szCs w:val="24"/>
        </w:rPr>
        <w:t xml:space="preserve">                  </w:t>
      </w:r>
      <w:r w:rsidR="004F10F7">
        <w:rPr>
          <w:rFonts w:ascii="Arial" w:hAnsi="Arial" w:cs="Arial"/>
          <w:spacing w:val="1"/>
          <w:sz w:val="24"/>
          <w:szCs w:val="24"/>
        </w:rPr>
        <w:t xml:space="preserve">                            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="004F10F7">
        <w:rPr>
          <w:rFonts w:ascii="Arial" w:hAnsi="Arial" w:cs="Arial"/>
          <w:spacing w:val="1"/>
          <w:sz w:val="24"/>
          <w:szCs w:val="24"/>
        </w:rPr>
        <w:t xml:space="preserve"> </w:t>
      </w:r>
    </w:p>
    <w:p w:rsidR="00106AA7" w:rsidRPr="00FE3A66" w:rsidRDefault="00106AA7" w:rsidP="00C42097">
      <w:pPr>
        <w:ind w:right="8"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FE3A66">
        <w:rPr>
          <w:rFonts w:ascii="Arial" w:hAnsi="Arial" w:cs="Arial"/>
          <w:sz w:val="24"/>
          <w:szCs w:val="24"/>
        </w:rPr>
        <w:t>Нов</w:t>
      </w:r>
      <w:r w:rsidRPr="00FE3A66">
        <w:rPr>
          <w:rFonts w:ascii="Arial" w:hAnsi="Arial" w:cs="Arial"/>
          <w:spacing w:val="-1"/>
          <w:sz w:val="24"/>
          <w:szCs w:val="24"/>
        </w:rPr>
        <w:t>ча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4445FB" w:rsidRPr="00FE3A66">
        <w:rPr>
          <w:rFonts w:ascii="Arial" w:hAnsi="Arial" w:cs="Arial"/>
          <w:sz w:val="24"/>
          <w:szCs w:val="24"/>
        </w:rPr>
        <w:t>у</w:t>
      </w:r>
      <w:proofErr w:type="spellEnd"/>
      <w:r w:rsidR="004445FB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4445FB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150.000,00 </w:t>
      </w:r>
      <w:r w:rsidR="004445FB" w:rsidRPr="00FE3A66">
        <w:rPr>
          <w:rFonts w:ascii="Arial" w:hAnsi="Arial" w:cs="Arial"/>
          <w:sz w:val="24"/>
          <w:szCs w:val="24"/>
        </w:rPr>
        <w:t>д</w:t>
      </w:r>
      <w:r w:rsidR="004445FB" w:rsidRPr="00FE3A66">
        <w:rPr>
          <w:rFonts w:ascii="Arial" w:hAnsi="Arial" w:cs="Arial"/>
          <w:spacing w:val="1"/>
          <w:sz w:val="24"/>
          <w:szCs w:val="24"/>
        </w:rPr>
        <w:t>и</w:t>
      </w:r>
      <w:r w:rsidR="004445FB" w:rsidRPr="00FE3A66">
        <w:rPr>
          <w:rFonts w:ascii="Arial" w:hAnsi="Arial" w:cs="Arial"/>
          <w:sz w:val="24"/>
          <w:szCs w:val="24"/>
        </w:rPr>
        <w:t>н</w:t>
      </w:r>
      <w:r w:rsidR="004445FB" w:rsidRPr="00FE3A66">
        <w:rPr>
          <w:rFonts w:ascii="Arial" w:hAnsi="Arial" w:cs="Arial"/>
          <w:spacing w:val="-1"/>
          <w:sz w:val="24"/>
          <w:szCs w:val="24"/>
        </w:rPr>
        <w:t>ар</w:t>
      </w:r>
      <w:r w:rsidR="004445FB" w:rsidRPr="00FE3A66">
        <w:rPr>
          <w:rFonts w:ascii="Arial" w:hAnsi="Arial" w:cs="Arial"/>
          <w:sz w:val="24"/>
          <w:szCs w:val="24"/>
        </w:rPr>
        <w:t>а</w:t>
      </w:r>
      <w:r w:rsidR="004445FB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4445FB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издавањем прекршајног налога </w:t>
      </w:r>
      <w:r w:rsidRPr="00FE3A66">
        <w:rPr>
          <w:rFonts w:ascii="Arial" w:hAnsi="Arial" w:cs="Arial"/>
          <w:w w:val="99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w w:val="99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 xml:space="preserve">е </w:t>
      </w:r>
      <w:r w:rsidRPr="00FE3A66">
        <w:rPr>
          <w:rFonts w:ascii="Arial" w:hAnsi="Arial" w:cs="Arial"/>
          <w:w w:val="99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во,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вно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т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 од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2"/>
          <w:sz w:val="24"/>
          <w:szCs w:val="24"/>
        </w:rPr>
        <w:t>ф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ну</w:t>
      </w:r>
      <w:r w:rsidRPr="00FE3A66">
        <w:rPr>
          <w:rFonts w:ascii="Arial" w:hAnsi="Arial" w:cs="Arial"/>
          <w:spacing w:val="-1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у,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ји</w:t>
      </w:r>
      <w:r w:rsidRPr="00FE3A66">
        <w:rPr>
          <w:rFonts w:ascii="Arial" w:hAnsi="Arial" w:cs="Arial"/>
          <w:sz w:val="24"/>
          <w:szCs w:val="24"/>
        </w:rPr>
        <w:t>м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2"/>
          <w:sz w:val="24"/>
          <w:szCs w:val="24"/>
        </w:rPr>
        <w:t>р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ово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 xml:space="preserve">ње </w:t>
      </w:r>
      <w:r w:rsidRPr="00FE3A66">
        <w:rPr>
          <w:rFonts w:ascii="Arial" w:hAnsi="Arial" w:cs="Arial"/>
          <w:spacing w:val="-1"/>
          <w:sz w:val="24"/>
          <w:szCs w:val="24"/>
        </w:rPr>
        <w:t>(ч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6.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916679" w:rsidRPr="00FE3A66">
        <w:rPr>
          <w:rFonts w:ascii="Arial" w:hAnsi="Arial" w:cs="Arial"/>
          <w:sz w:val="24"/>
          <w:szCs w:val="24"/>
        </w:rPr>
        <w:t>2</w:t>
      </w:r>
      <w:r w:rsidRPr="00FE3A66">
        <w:rPr>
          <w:rFonts w:ascii="Arial" w:hAnsi="Arial" w:cs="Arial"/>
          <w:sz w:val="24"/>
          <w:szCs w:val="24"/>
        </w:rPr>
        <w:t>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>)</w:t>
      </w:r>
      <w:r w:rsidRPr="00FE3A66">
        <w:rPr>
          <w:rFonts w:ascii="Arial" w:hAnsi="Arial" w:cs="Arial"/>
          <w:sz w:val="24"/>
          <w:szCs w:val="24"/>
        </w:rPr>
        <w:t>.</w:t>
      </w:r>
    </w:p>
    <w:p w:rsidR="00106AA7" w:rsidRPr="00FE3A66" w:rsidRDefault="004B70C8" w:rsidP="00C42097">
      <w:pPr>
        <w:ind w:right="8" w:firstLine="708"/>
        <w:jc w:val="both"/>
        <w:rPr>
          <w:rFonts w:ascii="Arial" w:hAnsi="Arial" w:cs="Arial"/>
          <w:spacing w:val="-4"/>
          <w:sz w:val="24"/>
          <w:szCs w:val="24"/>
        </w:rPr>
      </w:pPr>
      <w:r w:rsidRPr="00FE3A66">
        <w:rPr>
          <w:rFonts w:ascii="Arial" w:hAnsi="Arial" w:cs="Arial"/>
          <w:spacing w:val="-3"/>
          <w:sz w:val="24"/>
          <w:szCs w:val="24"/>
        </w:rPr>
        <w:t>Новчаном казном 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3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ј</w:t>
      </w:r>
      <w:r w:rsidRPr="00FE3A66">
        <w:rPr>
          <w:rFonts w:ascii="Arial" w:hAnsi="Arial" w:cs="Arial"/>
          <w:spacing w:val="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</w:t>
      </w:r>
      <w:r w:rsidR="00106AA7" w:rsidRPr="00FE3A66">
        <w:rPr>
          <w:rFonts w:ascii="Arial" w:hAnsi="Arial" w:cs="Arial"/>
          <w:sz w:val="24"/>
          <w:szCs w:val="24"/>
        </w:rPr>
        <w:t>з</w:t>
      </w:r>
      <w:r w:rsidR="00106AA7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с</w:t>
      </w:r>
      <w:r w:rsidR="00106AA7" w:rsidRPr="00FE3A66">
        <w:rPr>
          <w:rFonts w:ascii="Arial" w:hAnsi="Arial" w:cs="Arial"/>
          <w:spacing w:val="1"/>
          <w:sz w:val="24"/>
          <w:szCs w:val="24"/>
        </w:rPr>
        <w:t>т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ва</w:t>
      </w:r>
      <w:r w:rsidR="00106AA7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1.</w:t>
      </w:r>
      <w:r w:rsidR="00106AA7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овог</w:t>
      </w:r>
      <w:r w:rsidR="00106AA7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ч</w:t>
      </w:r>
      <w:r w:rsidR="00106AA7" w:rsidRPr="00FE3A66">
        <w:rPr>
          <w:rFonts w:ascii="Arial" w:hAnsi="Arial" w:cs="Arial"/>
          <w:spacing w:val="3"/>
          <w:sz w:val="24"/>
          <w:szCs w:val="24"/>
        </w:rPr>
        <w:t>л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на</w:t>
      </w:r>
      <w:r w:rsidR="00106AA7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к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pacing w:val="2"/>
          <w:sz w:val="24"/>
          <w:szCs w:val="24"/>
        </w:rPr>
        <w:t>з</w:t>
      </w:r>
      <w:r w:rsidR="00106AA7" w:rsidRPr="00FE3A66">
        <w:rPr>
          <w:rFonts w:ascii="Arial" w:hAnsi="Arial" w:cs="Arial"/>
          <w:sz w:val="24"/>
          <w:szCs w:val="24"/>
        </w:rPr>
        <w:t>н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ћ</w:t>
      </w:r>
      <w:r w:rsidR="00106AA7" w:rsidRPr="00FE3A66">
        <w:rPr>
          <w:rFonts w:ascii="Arial" w:hAnsi="Arial" w:cs="Arial"/>
          <w:sz w:val="24"/>
          <w:szCs w:val="24"/>
        </w:rPr>
        <w:t>е</w:t>
      </w:r>
      <w:r w:rsidR="00106AA7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3"/>
          <w:sz w:val="24"/>
          <w:szCs w:val="24"/>
        </w:rPr>
        <w:t>с</w:t>
      </w:r>
      <w:r w:rsidR="00106AA7" w:rsidRPr="00FE3A66">
        <w:rPr>
          <w:rFonts w:ascii="Arial" w:hAnsi="Arial" w:cs="Arial"/>
          <w:sz w:val="24"/>
          <w:szCs w:val="24"/>
        </w:rPr>
        <w:t>е</w:t>
      </w:r>
      <w:r w:rsidR="00106AA7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у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4445FB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4445FB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25.000,00 </w:t>
      </w:r>
      <w:r w:rsidR="004445FB" w:rsidRPr="00FE3A66">
        <w:rPr>
          <w:rFonts w:ascii="Arial" w:hAnsi="Arial" w:cs="Arial"/>
          <w:sz w:val="24"/>
          <w:szCs w:val="24"/>
        </w:rPr>
        <w:t>д</w:t>
      </w:r>
      <w:r w:rsidR="004445FB" w:rsidRPr="00FE3A66">
        <w:rPr>
          <w:rFonts w:ascii="Arial" w:hAnsi="Arial" w:cs="Arial"/>
          <w:spacing w:val="1"/>
          <w:sz w:val="24"/>
          <w:szCs w:val="24"/>
        </w:rPr>
        <w:t>и</w:t>
      </w:r>
      <w:r w:rsidR="004445FB" w:rsidRPr="00FE3A66">
        <w:rPr>
          <w:rFonts w:ascii="Arial" w:hAnsi="Arial" w:cs="Arial"/>
          <w:sz w:val="24"/>
          <w:szCs w:val="24"/>
        </w:rPr>
        <w:t>н</w:t>
      </w:r>
      <w:r w:rsidR="004445FB" w:rsidRPr="00FE3A66">
        <w:rPr>
          <w:rFonts w:ascii="Arial" w:hAnsi="Arial" w:cs="Arial"/>
          <w:spacing w:val="-1"/>
          <w:sz w:val="24"/>
          <w:szCs w:val="24"/>
        </w:rPr>
        <w:t>ар</w:t>
      </w:r>
      <w:r w:rsidR="004445FB" w:rsidRPr="00FE3A66">
        <w:rPr>
          <w:rFonts w:ascii="Arial" w:hAnsi="Arial" w:cs="Arial"/>
          <w:sz w:val="24"/>
          <w:szCs w:val="24"/>
        </w:rPr>
        <w:t>а</w:t>
      </w:r>
      <w:r w:rsidR="004445FB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4445FB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издавањем прекршајног налога </w:t>
      </w:r>
      <w:r w:rsidR="00106AA7" w:rsidRPr="00FE3A66">
        <w:rPr>
          <w:rFonts w:ascii="Arial" w:hAnsi="Arial" w:cs="Arial"/>
          <w:sz w:val="24"/>
          <w:szCs w:val="24"/>
        </w:rPr>
        <w:t>од</w:t>
      </w:r>
      <w:r w:rsidR="00106AA7" w:rsidRPr="00FE3A66">
        <w:rPr>
          <w:rFonts w:ascii="Arial" w:hAnsi="Arial" w:cs="Arial"/>
          <w:spacing w:val="-2"/>
          <w:sz w:val="24"/>
          <w:szCs w:val="24"/>
        </w:rPr>
        <w:t>г</w:t>
      </w:r>
      <w:r w:rsidR="00106AA7" w:rsidRPr="00FE3A66">
        <w:rPr>
          <w:rFonts w:ascii="Arial" w:hAnsi="Arial" w:cs="Arial"/>
          <w:spacing w:val="2"/>
          <w:sz w:val="24"/>
          <w:szCs w:val="24"/>
        </w:rPr>
        <w:t>о</w:t>
      </w:r>
      <w:r w:rsidR="00106AA7" w:rsidRPr="00FE3A66">
        <w:rPr>
          <w:rFonts w:ascii="Arial" w:hAnsi="Arial" w:cs="Arial"/>
          <w:sz w:val="24"/>
          <w:szCs w:val="24"/>
        </w:rPr>
        <w:t>во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</w:t>
      </w:r>
      <w:r w:rsidR="00106AA7" w:rsidRPr="00FE3A66">
        <w:rPr>
          <w:rFonts w:ascii="Arial" w:hAnsi="Arial" w:cs="Arial"/>
          <w:sz w:val="24"/>
          <w:szCs w:val="24"/>
        </w:rPr>
        <w:t>но</w:t>
      </w:r>
      <w:r w:rsidR="00106AA7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ли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ц</w:t>
      </w:r>
      <w:r w:rsidR="00106AA7" w:rsidRPr="00FE3A66">
        <w:rPr>
          <w:rFonts w:ascii="Arial" w:hAnsi="Arial" w:cs="Arial"/>
          <w:sz w:val="24"/>
          <w:szCs w:val="24"/>
        </w:rPr>
        <w:t>е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у</w:t>
      </w:r>
      <w:r w:rsidR="00106AA7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н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д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е</w:t>
      </w:r>
      <w:r w:rsidR="00106AA7" w:rsidRPr="00FE3A66">
        <w:rPr>
          <w:rFonts w:ascii="Arial" w:hAnsi="Arial" w:cs="Arial"/>
          <w:spacing w:val="2"/>
          <w:sz w:val="24"/>
          <w:szCs w:val="24"/>
        </w:rPr>
        <w:t>ж</w:t>
      </w:r>
      <w:r w:rsidR="00106AA7" w:rsidRPr="00FE3A66">
        <w:rPr>
          <w:rFonts w:ascii="Arial" w:hAnsi="Arial" w:cs="Arial"/>
          <w:sz w:val="24"/>
          <w:szCs w:val="24"/>
        </w:rPr>
        <w:t>ном 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</w:t>
      </w:r>
      <w:r w:rsidR="00106AA7" w:rsidRPr="00FE3A66">
        <w:rPr>
          <w:rFonts w:ascii="Arial" w:hAnsi="Arial" w:cs="Arial"/>
          <w:spacing w:val="1"/>
          <w:sz w:val="24"/>
          <w:szCs w:val="24"/>
        </w:rPr>
        <w:t>и</w:t>
      </w:r>
      <w:r w:rsidR="00106AA7" w:rsidRPr="00FE3A66">
        <w:rPr>
          <w:rFonts w:ascii="Arial" w:hAnsi="Arial" w:cs="Arial"/>
          <w:sz w:val="24"/>
          <w:szCs w:val="24"/>
        </w:rPr>
        <w:t>в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ре</w:t>
      </w:r>
      <w:r w:rsidR="00106AA7" w:rsidRPr="00FE3A66">
        <w:rPr>
          <w:rFonts w:ascii="Arial" w:hAnsi="Arial" w:cs="Arial"/>
          <w:sz w:val="24"/>
          <w:szCs w:val="24"/>
        </w:rPr>
        <w:t>дном</w:t>
      </w:r>
      <w:r w:rsidR="00106AA7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д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</w:t>
      </w:r>
      <w:r w:rsidR="00106AA7" w:rsidRPr="00FE3A66">
        <w:rPr>
          <w:rFonts w:ascii="Arial" w:hAnsi="Arial" w:cs="Arial"/>
          <w:sz w:val="24"/>
          <w:szCs w:val="24"/>
        </w:rPr>
        <w:t>уш</w:t>
      </w:r>
      <w:r w:rsidR="00106AA7" w:rsidRPr="00FE3A66">
        <w:rPr>
          <w:rFonts w:ascii="Arial" w:hAnsi="Arial" w:cs="Arial"/>
          <w:spacing w:val="1"/>
          <w:sz w:val="24"/>
          <w:szCs w:val="24"/>
        </w:rPr>
        <w:t>т</w:t>
      </w:r>
      <w:r w:rsidR="00106AA7" w:rsidRPr="00FE3A66">
        <w:rPr>
          <w:rFonts w:ascii="Arial" w:hAnsi="Arial" w:cs="Arial"/>
          <w:sz w:val="24"/>
          <w:szCs w:val="24"/>
        </w:rPr>
        <w:t>ву,</w:t>
      </w:r>
      <w:r w:rsidR="00106AA7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од</w:t>
      </w:r>
      <w:r w:rsidR="00106AA7" w:rsidRPr="00FE3A66">
        <w:rPr>
          <w:rFonts w:ascii="Arial" w:hAnsi="Arial" w:cs="Arial"/>
          <w:spacing w:val="2"/>
          <w:sz w:val="24"/>
          <w:szCs w:val="24"/>
        </w:rPr>
        <w:t>н</w:t>
      </w:r>
      <w:r w:rsidR="00106AA7" w:rsidRPr="00FE3A66">
        <w:rPr>
          <w:rFonts w:ascii="Arial" w:hAnsi="Arial" w:cs="Arial"/>
          <w:sz w:val="24"/>
          <w:szCs w:val="24"/>
        </w:rPr>
        <w:t>осно</w:t>
      </w:r>
      <w:r w:rsidR="00106AA7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pacing w:val="1"/>
          <w:sz w:val="24"/>
          <w:szCs w:val="24"/>
        </w:rPr>
        <w:t>ј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а</w:t>
      </w:r>
      <w:r w:rsidR="00106AA7" w:rsidRPr="00FE3A66">
        <w:rPr>
          <w:rFonts w:ascii="Arial" w:hAnsi="Arial" w:cs="Arial"/>
          <w:sz w:val="24"/>
          <w:szCs w:val="24"/>
        </w:rPr>
        <w:t>вном</w:t>
      </w:r>
      <w:r w:rsidR="00106AA7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106AA7" w:rsidRPr="00FE3A66">
        <w:rPr>
          <w:rFonts w:ascii="Arial" w:hAnsi="Arial" w:cs="Arial"/>
          <w:sz w:val="24"/>
          <w:szCs w:val="24"/>
        </w:rPr>
        <w:t>п</w:t>
      </w:r>
      <w:r w:rsidR="00106AA7" w:rsidRPr="00FE3A66">
        <w:rPr>
          <w:rFonts w:ascii="Arial" w:hAnsi="Arial" w:cs="Arial"/>
          <w:spacing w:val="-1"/>
          <w:sz w:val="24"/>
          <w:szCs w:val="24"/>
        </w:rPr>
        <w:t>ре</w:t>
      </w:r>
      <w:r w:rsidR="00106AA7" w:rsidRPr="00FE3A66">
        <w:rPr>
          <w:rFonts w:ascii="Arial" w:hAnsi="Arial" w:cs="Arial"/>
          <w:sz w:val="24"/>
          <w:szCs w:val="24"/>
        </w:rPr>
        <w:t>ду</w:t>
      </w:r>
      <w:r w:rsidR="00106AA7" w:rsidRPr="00FE3A66">
        <w:rPr>
          <w:rFonts w:ascii="Arial" w:hAnsi="Arial" w:cs="Arial"/>
          <w:spacing w:val="2"/>
          <w:sz w:val="24"/>
          <w:szCs w:val="24"/>
        </w:rPr>
        <w:t>з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ећ</w:t>
      </w:r>
      <w:r w:rsidR="00106AA7" w:rsidRPr="00FE3A66">
        <w:rPr>
          <w:rFonts w:ascii="Arial" w:hAnsi="Arial" w:cs="Arial"/>
          <w:sz w:val="24"/>
          <w:szCs w:val="24"/>
        </w:rPr>
        <w:t>у</w:t>
      </w:r>
      <w:r w:rsidR="004445FB" w:rsidRPr="00FE3A66">
        <w:rPr>
          <w:rFonts w:ascii="Arial" w:hAnsi="Arial" w:cs="Arial"/>
          <w:sz w:val="24"/>
          <w:szCs w:val="24"/>
          <w:lang w:val="sr-Cyrl-CS"/>
        </w:rPr>
        <w:t>.</w:t>
      </w:r>
      <w:r w:rsidR="00106AA7" w:rsidRPr="00FE3A66">
        <w:rPr>
          <w:rFonts w:ascii="Arial" w:hAnsi="Arial" w:cs="Arial"/>
          <w:spacing w:val="-4"/>
          <w:sz w:val="24"/>
          <w:szCs w:val="24"/>
        </w:rPr>
        <w:t xml:space="preserve"> </w:t>
      </w:r>
    </w:p>
    <w:p w:rsidR="00B96E78" w:rsidRPr="00FE3A66" w:rsidRDefault="00B96E78" w:rsidP="00C42097">
      <w:pPr>
        <w:ind w:right="8" w:firstLine="708"/>
        <w:jc w:val="both"/>
        <w:rPr>
          <w:rFonts w:ascii="Arial" w:hAnsi="Arial" w:cs="Arial"/>
          <w:sz w:val="24"/>
          <w:szCs w:val="24"/>
        </w:rPr>
      </w:pPr>
    </w:p>
    <w:p w:rsidR="00106AA7" w:rsidRPr="00FE3A66" w:rsidRDefault="00106AA7" w:rsidP="00106AA7">
      <w:pPr>
        <w:ind w:left="118" w:right="221" w:firstLine="590"/>
        <w:jc w:val="both"/>
        <w:rPr>
          <w:rFonts w:ascii="Arial" w:hAnsi="Arial" w:cs="Arial"/>
          <w:sz w:val="24"/>
          <w:szCs w:val="24"/>
        </w:rPr>
      </w:pPr>
    </w:p>
    <w:p w:rsidR="00106AA7" w:rsidRPr="00EF2E8B" w:rsidRDefault="00106AA7" w:rsidP="004F10F7">
      <w:pPr>
        <w:tabs>
          <w:tab w:val="left" w:pos="5670"/>
        </w:tabs>
        <w:ind w:left="4523" w:right="4048" w:hanging="473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 w:rsidRPr="00EF2E8B">
        <w:rPr>
          <w:rFonts w:ascii="Arial" w:hAnsi="Arial" w:cs="Arial"/>
          <w:spacing w:val="1"/>
          <w:sz w:val="24"/>
          <w:szCs w:val="24"/>
        </w:rPr>
        <w:t>Чл</w:t>
      </w:r>
      <w:r w:rsidRPr="00EF2E8B">
        <w:rPr>
          <w:rFonts w:ascii="Arial" w:hAnsi="Arial" w:cs="Arial"/>
          <w:spacing w:val="-1"/>
          <w:sz w:val="24"/>
          <w:szCs w:val="24"/>
        </w:rPr>
        <w:t>а</w:t>
      </w:r>
      <w:r w:rsidRPr="00EF2E8B">
        <w:rPr>
          <w:rFonts w:ascii="Arial" w:hAnsi="Arial" w:cs="Arial"/>
          <w:sz w:val="24"/>
          <w:szCs w:val="24"/>
        </w:rPr>
        <w:t>н</w:t>
      </w:r>
      <w:r w:rsidR="00B96E78" w:rsidRPr="00EF2E8B">
        <w:rPr>
          <w:rFonts w:ascii="Arial" w:hAnsi="Arial" w:cs="Arial"/>
          <w:spacing w:val="-1"/>
          <w:sz w:val="24"/>
          <w:szCs w:val="24"/>
        </w:rPr>
        <w:t xml:space="preserve"> </w:t>
      </w:r>
      <w:r w:rsidRPr="00EF2E8B">
        <w:rPr>
          <w:rFonts w:ascii="Arial" w:hAnsi="Arial" w:cs="Arial"/>
          <w:w w:val="99"/>
          <w:sz w:val="24"/>
          <w:szCs w:val="24"/>
        </w:rPr>
        <w:t>18</w:t>
      </w:r>
      <w:r w:rsidR="00B96E78" w:rsidRPr="00EF2E8B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Нов</w:t>
      </w:r>
      <w:r w:rsidRPr="00FE3A66">
        <w:rPr>
          <w:rFonts w:ascii="Arial" w:hAnsi="Arial" w:cs="Arial"/>
          <w:spacing w:val="-1"/>
          <w:sz w:val="24"/>
          <w:szCs w:val="24"/>
        </w:rPr>
        <w:t>ча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ф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ксном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носу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4B70C8" w:rsidRPr="00FE3A66">
        <w:rPr>
          <w:rFonts w:ascii="Arial" w:hAnsi="Arial" w:cs="Arial"/>
          <w:sz w:val="24"/>
          <w:szCs w:val="24"/>
        </w:rPr>
        <w:t>7</w:t>
      </w:r>
      <w:r w:rsidRPr="00FE3A66">
        <w:rPr>
          <w:rFonts w:ascii="Arial" w:hAnsi="Arial" w:cs="Arial"/>
          <w:sz w:val="24"/>
          <w:szCs w:val="24"/>
        </w:rPr>
        <w:t>0.000,</w:t>
      </w:r>
      <w:r w:rsidRPr="00FE3A66">
        <w:rPr>
          <w:rFonts w:ascii="Arial" w:hAnsi="Arial" w:cs="Arial"/>
          <w:spacing w:val="-2"/>
          <w:sz w:val="24"/>
          <w:szCs w:val="24"/>
        </w:rPr>
        <w:t>0</w:t>
      </w:r>
      <w:r w:rsidRPr="00FE3A66">
        <w:rPr>
          <w:rFonts w:ascii="Arial" w:hAnsi="Arial" w:cs="Arial"/>
          <w:sz w:val="24"/>
          <w:szCs w:val="24"/>
        </w:rPr>
        <w:t>0</w:t>
      </w:r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ћ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м</w:t>
      </w:r>
      <w:r w:rsidR="00B96E78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3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ног 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ога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дно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во,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вно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pacing w:val="-1"/>
          <w:sz w:val="24"/>
          <w:szCs w:val="24"/>
        </w:rPr>
        <w:t>ц</w:t>
      </w:r>
      <w:r w:rsidRPr="00FE3A66">
        <w:rPr>
          <w:rFonts w:ascii="Arial" w:hAnsi="Arial" w:cs="Arial"/>
          <w:sz w:val="24"/>
          <w:szCs w:val="24"/>
        </w:rPr>
        <w:t>е,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ј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ко:</w:t>
      </w:r>
    </w:p>
    <w:p w:rsidR="00106AA7" w:rsidRPr="00FE3A66" w:rsidRDefault="00106AA7" w:rsidP="00C42097">
      <w:pPr>
        <w:ind w:right="8" w:firstLine="72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1</w:t>
      </w:r>
      <w:r w:rsidR="00916679" w:rsidRPr="00FE3A66">
        <w:rPr>
          <w:rFonts w:ascii="Arial" w:hAnsi="Arial" w:cs="Arial"/>
          <w:sz w:val="24"/>
          <w:szCs w:val="24"/>
          <w:lang w:val="sr-Cyrl-CS"/>
        </w:rPr>
        <w:t>.</w:t>
      </w:r>
      <w:r w:rsidR="005F7F76" w:rsidRPr="00FE3A66">
        <w:rPr>
          <w:rFonts w:ascii="Arial" w:hAnsi="Arial" w:cs="Arial"/>
          <w:sz w:val="24"/>
          <w:szCs w:val="24"/>
          <w:lang w:val="sr-Cyrl-CS"/>
        </w:rPr>
        <w:t xml:space="preserve"> поступа</w:t>
      </w:r>
      <w:r w:rsidR="00916679" w:rsidRPr="00FE3A66">
        <w:rPr>
          <w:rFonts w:ascii="Arial" w:hAnsi="Arial" w:cs="Arial"/>
          <w:sz w:val="24"/>
          <w:szCs w:val="24"/>
          <w:lang w:val="sr-Cyrl-CS"/>
        </w:rPr>
        <w:t xml:space="preserve"> супротно члану 7. </w:t>
      </w:r>
      <w:r w:rsidR="00827756">
        <w:rPr>
          <w:rFonts w:ascii="Arial" w:hAnsi="Arial" w:cs="Arial"/>
          <w:sz w:val="24"/>
          <w:szCs w:val="24"/>
          <w:lang w:val="sr-Cyrl-CS"/>
        </w:rPr>
        <w:t>о</w:t>
      </w:r>
      <w:r w:rsidR="00916679" w:rsidRPr="00FE3A66">
        <w:rPr>
          <w:rFonts w:ascii="Arial" w:hAnsi="Arial" w:cs="Arial"/>
          <w:sz w:val="24"/>
          <w:szCs w:val="24"/>
          <w:lang w:val="sr-Cyrl-CS"/>
        </w:rPr>
        <w:t>ве одлуке;</w:t>
      </w:r>
    </w:p>
    <w:p w:rsidR="00C42097" w:rsidRPr="00FE3A66" w:rsidRDefault="00106AA7" w:rsidP="00C42097">
      <w:pPr>
        <w:ind w:right="8" w:firstLine="72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2.</w:t>
      </w:r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413B58" w:rsidRPr="00FE3A66">
        <w:rPr>
          <w:rFonts w:ascii="Arial" w:hAnsi="Arial" w:cs="Arial"/>
          <w:sz w:val="24"/>
          <w:szCs w:val="24"/>
        </w:rPr>
        <w:t>привремено</w:t>
      </w:r>
      <w:proofErr w:type="spellEnd"/>
      <w:proofErr w:type="gram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не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измести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пловило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са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дела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обале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којем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се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13B58" w:rsidRPr="00FE3A66">
        <w:rPr>
          <w:rFonts w:ascii="Arial" w:hAnsi="Arial" w:cs="Arial"/>
          <w:sz w:val="24"/>
          <w:szCs w:val="24"/>
        </w:rPr>
        <w:t>привремено</w:t>
      </w:r>
      <w:proofErr w:type="spellEnd"/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изводе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неопходни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радови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чл</w:t>
      </w:r>
      <w:r w:rsidR="00C42097">
        <w:rPr>
          <w:rFonts w:ascii="Arial" w:hAnsi="Arial" w:cs="Arial"/>
          <w:sz w:val="24"/>
          <w:szCs w:val="24"/>
        </w:rPr>
        <w:t>ан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9. 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ове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097" w:rsidRPr="00FE3A66">
        <w:rPr>
          <w:rFonts w:ascii="Arial" w:hAnsi="Arial" w:cs="Arial"/>
          <w:sz w:val="24"/>
          <w:szCs w:val="24"/>
        </w:rPr>
        <w:t>одлуке</w:t>
      </w:r>
      <w:proofErr w:type="spellEnd"/>
      <w:r w:rsidR="00C42097" w:rsidRPr="00FE3A66">
        <w:rPr>
          <w:rFonts w:ascii="Arial" w:hAnsi="Arial" w:cs="Arial"/>
          <w:sz w:val="24"/>
          <w:szCs w:val="24"/>
        </w:rPr>
        <w:t xml:space="preserve"> );</w:t>
      </w:r>
    </w:p>
    <w:p w:rsidR="00106AA7" w:rsidRPr="00FE3A66" w:rsidRDefault="00C42097" w:rsidP="00C42097">
      <w:pPr>
        <w:ind w:right="8" w:firstLine="59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06AA7" w:rsidRPr="00FE3A66">
        <w:rPr>
          <w:rFonts w:ascii="Arial" w:hAnsi="Arial" w:cs="Arial"/>
          <w:sz w:val="24"/>
          <w:szCs w:val="24"/>
        </w:rPr>
        <w:t>3.</w:t>
      </w:r>
      <w:r w:rsidR="00106AA7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="00413B58" w:rsidRPr="00FE3A66">
        <w:rPr>
          <w:rFonts w:ascii="Arial" w:hAnsi="Arial" w:cs="Arial"/>
          <w:spacing w:val="-2"/>
          <w:sz w:val="24"/>
          <w:szCs w:val="24"/>
        </w:rPr>
        <w:t>поступа</w:t>
      </w:r>
      <w:proofErr w:type="gramEnd"/>
      <w:r w:rsidR="00413B58" w:rsidRPr="00FE3A66">
        <w:rPr>
          <w:rFonts w:ascii="Arial" w:hAnsi="Arial" w:cs="Arial"/>
          <w:spacing w:val="-2"/>
          <w:sz w:val="24"/>
          <w:szCs w:val="24"/>
        </w:rPr>
        <w:t xml:space="preserve"> супротно забрани из чл. 1</w:t>
      </w:r>
      <w:r w:rsidR="00106AA7" w:rsidRPr="00FE3A66">
        <w:rPr>
          <w:rFonts w:ascii="Arial" w:hAnsi="Arial" w:cs="Arial"/>
          <w:sz w:val="24"/>
          <w:szCs w:val="24"/>
        </w:rPr>
        <w:t>3.</w:t>
      </w:r>
      <w:r w:rsidR="00106AA7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="00106AA7" w:rsidRPr="00FE3A66">
        <w:rPr>
          <w:rFonts w:ascii="Arial" w:hAnsi="Arial" w:cs="Arial"/>
          <w:sz w:val="24"/>
          <w:szCs w:val="24"/>
        </w:rPr>
        <w:t>ове</w:t>
      </w:r>
      <w:proofErr w:type="spellEnd"/>
      <w:proofErr w:type="gramEnd"/>
      <w:r w:rsidR="00106AA7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z w:val="24"/>
          <w:szCs w:val="24"/>
        </w:rPr>
        <w:t>о</w:t>
      </w:r>
      <w:r w:rsidR="00106AA7" w:rsidRPr="00FE3A66">
        <w:rPr>
          <w:rFonts w:ascii="Arial" w:hAnsi="Arial" w:cs="Arial"/>
          <w:sz w:val="24"/>
          <w:szCs w:val="24"/>
        </w:rPr>
        <w:t>д</w:t>
      </w:r>
      <w:r w:rsidR="00106AA7" w:rsidRPr="00FE3A66">
        <w:rPr>
          <w:rFonts w:ascii="Arial" w:hAnsi="Arial" w:cs="Arial"/>
          <w:spacing w:val="1"/>
          <w:sz w:val="24"/>
          <w:szCs w:val="24"/>
        </w:rPr>
        <w:t>л</w:t>
      </w:r>
      <w:r w:rsidR="00106AA7" w:rsidRPr="00FE3A66">
        <w:rPr>
          <w:rFonts w:ascii="Arial" w:hAnsi="Arial" w:cs="Arial"/>
          <w:sz w:val="24"/>
          <w:szCs w:val="24"/>
        </w:rPr>
        <w:t>ук</w:t>
      </w:r>
      <w:r w:rsidR="00106AA7"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="00106AA7" w:rsidRPr="00FE3A66">
        <w:rPr>
          <w:rFonts w:ascii="Arial" w:hAnsi="Arial" w:cs="Arial"/>
          <w:sz w:val="24"/>
          <w:szCs w:val="24"/>
        </w:rPr>
        <w:t>;</w:t>
      </w:r>
    </w:p>
    <w:p w:rsidR="00106AA7" w:rsidRPr="00FE3A66" w:rsidRDefault="00C42097" w:rsidP="00C42097">
      <w:pPr>
        <w:ind w:right="8" w:firstLine="590"/>
        <w:rPr>
          <w:rFonts w:ascii="Arial" w:hAnsi="Arial" w:cs="Arial"/>
          <w:spacing w:val="-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106AA7" w:rsidRPr="00FE3A66">
        <w:rPr>
          <w:rFonts w:ascii="Arial" w:hAnsi="Arial" w:cs="Arial"/>
          <w:sz w:val="24"/>
          <w:szCs w:val="24"/>
        </w:rPr>
        <w:t>4.</w:t>
      </w:r>
      <w:r w:rsidR="00413B58" w:rsidRPr="00FE3A6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13B58" w:rsidRPr="00FE3A66">
        <w:rPr>
          <w:rFonts w:ascii="Arial" w:hAnsi="Arial" w:cs="Arial"/>
          <w:sz w:val="24"/>
          <w:szCs w:val="24"/>
        </w:rPr>
        <w:t>не</w:t>
      </w:r>
      <w:proofErr w:type="gramEnd"/>
      <w:r w:rsidR="00413B58" w:rsidRPr="00FE3A66">
        <w:rPr>
          <w:rFonts w:ascii="Arial" w:hAnsi="Arial" w:cs="Arial"/>
          <w:sz w:val="24"/>
          <w:szCs w:val="24"/>
        </w:rPr>
        <w:t xml:space="preserve"> поступа по решењу инспекције.</w:t>
      </w:r>
    </w:p>
    <w:p w:rsidR="00106AA7" w:rsidRPr="00FE3A66" w:rsidRDefault="00106AA7" w:rsidP="00C42097">
      <w:pPr>
        <w:ind w:right="8"/>
        <w:rPr>
          <w:rFonts w:ascii="Arial" w:hAnsi="Arial" w:cs="Arial"/>
          <w:spacing w:val="-1"/>
          <w:sz w:val="24"/>
          <w:szCs w:val="24"/>
        </w:rPr>
      </w:pPr>
    </w:p>
    <w:p w:rsidR="0083714C" w:rsidRPr="00FE3A66" w:rsidRDefault="005F7F76" w:rsidP="00C42097">
      <w:pPr>
        <w:ind w:right="8" w:firstLine="590"/>
        <w:jc w:val="both"/>
        <w:rPr>
          <w:rFonts w:ascii="Arial" w:hAnsi="Arial" w:cs="Arial"/>
          <w:sz w:val="24"/>
          <w:szCs w:val="24"/>
          <w:lang w:val="sr-Cyrl-CS"/>
        </w:rPr>
      </w:pPr>
      <w:r w:rsidRPr="00FE3A66">
        <w:rPr>
          <w:rFonts w:ascii="Arial" w:hAnsi="Arial" w:cs="Arial"/>
          <w:spacing w:val="-3"/>
          <w:sz w:val="24"/>
          <w:szCs w:val="24"/>
        </w:rPr>
        <w:lastRenderedPageBreak/>
        <w:t>Новчаном казном з</w:t>
      </w:r>
      <w:r w:rsidR="0083714C" w:rsidRPr="00FE3A66">
        <w:rPr>
          <w:rFonts w:ascii="Arial" w:hAnsi="Arial" w:cs="Arial"/>
          <w:sz w:val="24"/>
          <w:szCs w:val="24"/>
        </w:rPr>
        <w:t>а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2"/>
          <w:sz w:val="24"/>
          <w:szCs w:val="24"/>
        </w:rPr>
        <w:t>п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ре</w:t>
      </w:r>
      <w:r w:rsidR="0083714C" w:rsidRPr="00FE3A66">
        <w:rPr>
          <w:rFonts w:ascii="Arial" w:hAnsi="Arial" w:cs="Arial"/>
          <w:sz w:val="24"/>
          <w:szCs w:val="24"/>
        </w:rPr>
        <w:t>к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pacing w:val="3"/>
          <w:sz w:val="24"/>
          <w:szCs w:val="24"/>
        </w:rPr>
        <w:t>ш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ј</w:t>
      </w:r>
      <w:r w:rsidR="0083714C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z w:val="24"/>
          <w:szCs w:val="24"/>
        </w:rPr>
        <w:t>з</w:t>
      </w:r>
      <w:r w:rsidR="0083714C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с</w:t>
      </w:r>
      <w:r w:rsidR="0083714C" w:rsidRPr="00FE3A66">
        <w:rPr>
          <w:rFonts w:ascii="Arial" w:hAnsi="Arial" w:cs="Arial"/>
          <w:spacing w:val="1"/>
          <w:sz w:val="24"/>
          <w:szCs w:val="24"/>
        </w:rPr>
        <w:t>т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ва</w:t>
      </w:r>
      <w:r w:rsidR="0083714C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1.</w:t>
      </w:r>
      <w:r w:rsidR="0083714C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овог</w:t>
      </w:r>
      <w:r w:rsidR="0083714C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ч</w:t>
      </w:r>
      <w:r w:rsidR="0083714C" w:rsidRPr="00FE3A66">
        <w:rPr>
          <w:rFonts w:ascii="Arial" w:hAnsi="Arial" w:cs="Arial"/>
          <w:spacing w:val="3"/>
          <w:sz w:val="24"/>
          <w:szCs w:val="24"/>
        </w:rPr>
        <w:t>л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на</w:t>
      </w:r>
      <w:r w:rsidR="0083714C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к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pacing w:val="2"/>
          <w:sz w:val="24"/>
          <w:szCs w:val="24"/>
        </w:rPr>
        <w:t>з</w:t>
      </w:r>
      <w:r w:rsidR="0083714C" w:rsidRPr="00FE3A66">
        <w:rPr>
          <w:rFonts w:ascii="Arial" w:hAnsi="Arial" w:cs="Arial"/>
          <w:sz w:val="24"/>
          <w:szCs w:val="24"/>
        </w:rPr>
        <w:t>н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ћ</w:t>
      </w:r>
      <w:r w:rsidR="0083714C" w:rsidRPr="00FE3A66">
        <w:rPr>
          <w:rFonts w:ascii="Arial" w:hAnsi="Arial" w:cs="Arial"/>
          <w:sz w:val="24"/>
          <w:szCs w:val="24"/>
        </w:rPr>
        <w:t>е</w:t>
      </w:r>
      <w:r w:rsidR="0083714C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3"/>
          <w:sz w:val="24"/>
          <w:szCs w:val="24"/>
        </w:rPr>
        <w:t>с</w:t>
      </w:r>
      <w:r w:rsidR="0083714C" w:rsidRPr="00FE3A66">
        <w:rPr>
          <w:rFonts w:ascii="Arial" w:hAnsi="Arial" w:cs="Arial"/>
          <w:sz w:val="24"/>
          <w:szCs w:val="24"/>
        </w:rPr>
        <w:t>е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у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40.000,00 </w:t>
      </w:r>
      <w:r w:rsidR="0083714C" w:rsidRPr="00FE3A66">
        <w:rPr>
          <w:rFonts w:ascii="Arial" w:hAnsi="Arial" w:cs="Arial"/>
          <w:sz w:val="24"/>
          <w:szCs w:val="24"/>
        </w:rPr>
        <w:t>д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z w:val="24"/>
          <w:szCs w:val="24"/>
        </w:rPr>
        <w:t>н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ар</w:t>
      </w:r>
      <w:r w:rsidR="0083714C" w:rsidRPr="00FE3A66">
        <w:rPr>
          <w:rFonts w:ascii="Arial" w:hAnsi="Arial" w:cs="Arial"/>
          <w:sz w:val="24"/>
          <w:szCs w:val="24"/>
        </w:rPr>
        <w:t>а</w:t>
      </w:r>
      <w:r w:rsidR="0083714C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  <w:lang w:val="sr-Cyrl-CS"/>
        </w:rPr>
        <w:t>издавањем прекршајног налога предузетник.</w:t>
      </w:r>
    </w:p>
    <w:p w:rsidR="0083714C" w:rsidRPr="00FE3A66" w:rsidRDefault="005F7F76" w:rsidP="00C42097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-3"/>
          <w:sz w:val="24"/>
          <w:szCs w:val="24"/>
        </w:rPr>
        <w:t>Новчаном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3"/>
          <w:sz w:val="24"/>
          <w:szCs w:val="24"/>
        </w:rPr>
        <w:t>казном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="0083714C" w:rsidRPr="00FE3A66">
        <w:rPr>
          <w:rFonts w:ascii="Arial" w:hAnsi="Arial" w:cs="Arial"/>
          <w:sz w:val="24"/>
          <w:szCs w:val="24"/>
        </w:rPr>
        <w:t>а</w:t>
      </w:r>
      <w:proofErr w:type="spellEnd"/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83714C" w:rsidRPr="00FE3A66">
        <w:rPr>
          <w:rFonts w:ascii="Arial" w:hAnsi="Arial" w:cs="Arial"/>
          <w:spacing w:val="2"/>
          <w:sz w:val="24"/>
          <w:szCs w:val="24"/>
        </w:rPr>
        <w:t>п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ре</w:t>
      </w:r>
      <w:r w:rsidR="0083714C" w:rsidRPr="00FE3A66">
        <w:rPr>
          <w:rFonts w:ascii="Arial" w:hAnsi="Arial" w:cs="Arial"/>
          <w:sz w:val="24"/>
          <w:szCs w:val="24"/>
        </w:rPr>
        <w:t>к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pacing w:val="3"/>
          <w:sz w:val="24"/>
          <w:szCs w:val="24"/>
        </w:rPr>
        <w:t>ш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ј</w:t>
      </w:r>
      <w:proofErr w:type="spellEnd"/>
      <w:r w:rsidR="0083714C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z w:val="24"/>
          <w:szCs w:val="24"/>
        </w:rPr>
        <w:t>з</w:t>
      </w:r>
      <w:r w:rsidR="0083714C"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с</w:t>
      </w:r>
      <w:r w:rsidR="0083714C" w:rsidRPr="00FE3A66">
        <w:rPr>
          <w:rFonts w:ascii="Arial" w:hAnsi="Arial" w:cs="Arial"/>
          <w:spacing w:val="1"/>
          <w:sz w:val="24"/>
          <w:szCs w:val="24"/>
        </w:rPr>
        <w:t>т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ва</w:t>
      </w:r>
      <w:r w:rsidR="0083714C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1.</w:t>
      </w:r>
      <w:proofErr w:type="gramEnd"/>
      <w:r w:rsidR="0083714C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овог</w:t>
      </w:r>
      <w:r w:rsidR="0083714C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ч</w:t>
      </w:r>
      <w:r w:rsidR="0083714C" w:rsidRPr="00FE3A66">
        <w:rPr>
          <w:rFonts w:ascii="Arial" w:hAnsi="Arial" w:cs="Arial"/>
          <w:spacing w:val="3"/>
          <w:sz w:val="24"/>
          <w:szCs w:val="24"/>
        </w:rPr>
        <w:t>л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z w:val="24"/>
          <w:szCs w:val="24"/>
        </w:rPr>
        <w:t>на</w:t>
      </w:r>
      <w:r w:rsidR="0083714C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к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</w:t>
      </w:r>
      <w:r w:rsidR="0083714C" w:rsidRPr="00FE3A66">
        <w:rPr>
          <w:rFonts w:ascii="Arial" w:hAnsi="Arial" w:cs="Arial"/>
          <w:spacing w:val="2"/>
          <w:sz w:val="24"/>
          <w:szCs w:val="24"/>
        </w:rPr>
        <w:t>з</w:t>
      </w:r>
      <w:r w:rsidR="0083714C" w:rsidRPr="00FE3A66">
        <w:rPr>
          <w:rFonts w:ascii="Arial" w:hAnsi="Arial" w:cs="Arial"/>
          <w:sz w:val="24"/>
          <w:szCs w:val="24"/>
        </w:rPr>
        <w:t>н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ћ</w:t>
      </w:r>
      <w:r w:rsidR="0083714C" w:rsidRPr="00FE3A66">
        <w:rPr>
          <w:rFonts w:ascii="Arial" w:hAnsi="Arial" w:cs="Arial"/>
          <w:sz w:val="24"/>
          <w:szCs w:val="24"/>
        </w:rPr>
        <w:t>е</w:t>
      </w:r>
      <w:r w:rsidR="0083714C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3"/>
          <w:sz w:val="24"/>
          <w:szCs w:val="24"/>
        </w:rPr>
        <w:t>с</w:t>
      </w:r>
      <w:r w:rsidR="0083714C" w:rsidRPr="00FE3A66">
        <w:rPr>
          <w:rFonts w:ascii="Arial" w:hAnsi="Arial" w:cs="Arial"/>
          <w:sz w:val="24"/>
          <w:szCs w:val="24"/>
        </w:rPr>
        <w:t>е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у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фиксном износу од 15.000,00 </w:t>
      </w:r>
      <w:r w:rsidR="0083714C" w:rsidRPr="00FE3A66">
        <w:rPr>
          <w:rFonts w:ascii="Arial" w:hAnsi="Arial" w:cs="Arial"/>
          <w:sz w:val="24"/>
          <w:szCs w:val="24"/>
        </w:rPr>
        <w:t>д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z w:val="24"/>
          <w:szCs w:val="24"/>
        </w:rPr>
        <w:t>н</w:t>
      </w:r>
      <w:r w:rsidR="0083714C" w:rsidRPr="00FE3A66">
        <w:rPr>
          <w:rFonts w:ascii="Arial" w:hAnsi="Arial" w:cs="Arial"/>
          <w:spacing w:val="-1"/>
          <w:sz w:val="24"/>
          <w:szCs w:val="24"/>
        </w:rPr>
        <w:t>ар</w:t>
      </w:r>
      <w:r w:rsidR="0083714C" w:rsidRPr="00FE3A66">
        <w:rPr>
          <w:rFonts w:ascii="Arial" w:hAnsi="Arial" w:cs="Arial"/>
          <w:sz w:val="24"/>
          <w:szCs w:val="24"/>
        </w:rPr>
        <w:t>а</w:t>
      </w:r>
      <w:r w:rsidR="0083714C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издавањем прекршајног налога </w:t>
      </w:r>
      <w:r w:rsidR="0083714C" w:rsidRPr="00FE3A66">
        <w:rPr>
          <w:rFonts w:ascii="Arial" w:hAnsi="Arial" w:cs="Arial"/>
          <w:sz w:val="24"/>
          <w:szCs w:val="24"/>
        </w:rPr>
        <w:t>од</w:t>
      </w:r>
      <w:r w:rsidR="0083714C" w:rsidRPr="00FE3A66">
        <w:rPr>
          <w:rFonts w:ascii="Arial" w:hAnsi="Arial" w:cs="Arial"/>
          <w:spacing w:val="-2"/>
          <w:sz w:val="24"/>
          <w:szCs w:val="24"/>
        </w:rPr>
        <w:t>г</w:t>
      </w:r>
      <w:r w:rsidR="0083714C" w:rsidRPr="00FE3A66">
        <w:rPr>
          <w:rFonts w:ascii="Arial" w:hAnsi="Arial" w:cs="Arial"/>
          <w:spacing w:val="2"/>
          <w:sz w:val="24"/>
          <w:szCs w:val="24"/>
        </w:rPr>
        <w:t>о</w:t>
      </w:r>
      <w:r w:rsidR="0083714C" w:rsidRPr="00FE3A66">
        <w:rPr>
          <w:rFonts w:ascii="Arial" w:hAnsi="Arial" w:cs="Arial"/>
          <w:sz w:val="24"/>
          <w:szCs w:val="24"/>
        </w:rPr>
        <w:t>во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z w:val="24"/>
          <w:szCs w:val="24"/>
        </w:rPr>
        <w:t>но</w:t>
      </w:r>
      <w:r w:rsidR="0083714C"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1"/>
          <w:sz w:val="24"/>
          <w:szCs w:val="24"/>
        </w:rPr>
        <w:t>ли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ц</w:t>
      </w:r>
      <w:r w:rsidR="0083714C" w:rsidRPr="00FE3A66">
        <w:rPr>
          <w:rFonts w:ascii="Arial" w:hAnsi="Arial" w:cs="Arial"/>
          <w:sz w:val="24"/>
          <w:szCs w:val="24"/>
        </w:rPr>
        <w:t>е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у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п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z w:val="24"/>
          <w:szCs w:val="24"/>
        </w:rPr>
        <w:t>в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ре</w:t>
      </w:r>
      <w:r w:rsidR="0083714C" w:rsidRPr="00FE3A66">
        <w:rPr>
          <w:rFonts w:ascii="Arial" w:hAnsi="Arial" w:cs="Arial"/>
          <w:sz w:val="24"/>
          <w:szCs w:val="24"/>
        </w:rPr>
        <w:t>дном д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z w:val="24"/>
          <w:szCs w:val="24"/>
        </w:rPr>
        <w:t>уш</w:t>
      </w:r>
      <w:r w:rsidR="0083714C" w:rsidRPr="00FE3A66">
        <w:rPr>
          <w:rFonts w:ascii="Arial" w:hAnsi="Arial" w:cs="Arial"/>
          <w:spacing w:val="1"/>
          <w:sz w:val="24"/>
          <w:szCs w:val="24"/>
        </w:rPr>
        <w:t>т</w:t>
      </w:r>
      <w:r w:rsidR="0083714C" w:rsidRPr="00FE3A66">
        <w:rPr>
          <w:rFonts w:ascii="Arial" w:hAnsi="Arial" w:cs="Arial"/>
          <w:sz w:val="24"/>
          <w:szCs w:val="24"/>
        </w:rPr>
        <w:t>ву,</w:t>
      </w:r>
      <w:r w:rsidR="0083714C"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односно</w:t>
      </w:r>
      <w:r w:rsidR="0083714C"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д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</w:t>
      </w:r>
      <w:r w:rsidR="0083714C" w:rsidRPr="00FE3A66">
        <w:rPr>
          <w:rFonts w:ascii="Arial" w:hAnsi="Arial" w:cs="Arial"/>
          <w:sz w:val="24"/>
          <w:szCs w:val="24"/>
        </w:rPr>
        <w:t>у</w:t>
      </w:r>
      <w:r w:rsidR="0083714C" w:rsidRPr="00FE3A66">
        <w:rPr>
          <w:rFonts w:ascii="Arial" w:hAnsi="Arial" w:cs="Arial"/>
          <w:spacing w:val="-2"/>
          <w:sz w:val="24"/>
          <w:szCs w:val="24"/>
        </w:rPr>
        <w:t>г</w:t>
      </w:r>
      <w:r w:rsidR="0083714C" w:rsidRPr="00FE3A66">
        <w:rPr>
          <w:rFonts w:ascii="Arial" w:hAnsi="Arial" w:cs="Arial"/>
          <w:spacing w:val="2"/>
          <w:sz w:val="24"/>
          <w:szCs w:val="24"/>
        </w:rPr>
        <w:t>о</w:t>
      </w:r>
      <w:r w:rsidR="0083714C" w:rsidRPr="00FE3A66">
        <w:rPr>
          <w:rFonts w:ascii="Arial" w:hAnsi="Arial" w:cs="Arial"/>
          <w:sz w:val="24"/>
          <w:szCs w:val="24"/>
        </w:rPr>
        <w:t>м</w:t>
      </w:r>
      <w:r w:rsidR="0083714C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z w:val="24"/>
          <w:szCs w:val="24"/>
        </w:rPr>
        <w:t>п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ра</w:t>
      </w:r>
      <w:r w:rsidR="0083714C" w:rsidRPr="00FE3A66">
        <w:rPr>
          <w:rFonts w:ascii="Arial" w:hAnsi="Arial" w:cs="Arial"/>
          <w:sz w:val="24"/>
          <w:szCs w:val="24"/>
        </w:rPr>
        <w:t>вном</w:t>
      </w:r>
      <w:r w:rsidR="0083714C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1"/>
          <w:sz w:val="24"/>
          <w:szCs w:val="24"/>
        </w:rPr>
        <w:t>ли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ц</w:t>
      </w:r>
      <w:r w:rsidR="0083714C" w:rsidRPr="00FE3A66">
        <w:rPr>
          <w:rFonts w:ascii="Arial" w:hAnsi="Arial" w:cs="Arial"/>
          <w:sz w:val="24"/>
          <w:szCs w:val="24"/>
        </w:rPr>
        <w:t>у</w:t>
      </w:r>
      <w:r w:rsidR="0083714C" w:rsidRPr="00FE3A66">
        <w:rPr>
          <w:rFonts w:ascii="Arial" w:hAnsi="Arial" w:cs="Arial"/>
          <w:sz w:val="24"/>
          <w:szCs w:val="24"/>
          <w:lang w:val="sr-Cyrl-CS"/>
        </w:rPr>
        <w:t xml:space="preserve"> 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 xml:space="preserve"> ф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pacing w:val="2"/>
          <w:sz w:val="24"/>
          <w:szCs w:val="24"/>
        </w:rPr>
        <w:t>з</w:t>
      </w:r>
      <w:r w:rsidR="0083714C" w:rsidRPr="00FE3A66">
        <w:rPr>
          <w:rFonts w:ascii="Arial" w:hAnsi="Arial" w:cs="Arial"/>
          <w:spacing w:val="1"/>
          <w:sz w:val="24"/>
          <w:szCs w:val="24"/>
        </w:rPr>
        <w:t>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ч</w:t>
      </w:r>
      <w:r w:rsidR="0083714C" w:rsidRPr="00FE3A66">
        <w:rPr>
          <w:rFonts w:ascii="Arial" w:hAnsi="Arial" w:cs="Arial"/>
          <w:sz w:val="24"/>
          <w:szCs w:val="24"/>
        </w:rPr>
        <w:t>ко</w:t>
      </w:r>
      <w:r w:rsidR="0083714C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="0083714C" w:rsidRPr="00FE3A66">
        <w:rPr>
          <w:rFonts w:ascii="Arial" w:hAnsi="Arial" w:cs="Arial"/>
          <w:spacing w:val="1"/>
          <w:sz w:val="24"/>
          <w:szCs w:val="24"/>
        </w:rPr>
        <w:t>ли</w:t>
      </w:r>
      <w:r w:rsidR="0083714C" w:rsidRPr="00FE3A66">
        <w:rPr>
          <w:rFonts w:ascii="Arial" w:hAnsi="Arial" w:cs="Arial"/>
          <w:spacing w:val="-1"/>
          <w:sz w:val="24"/>
          <w:szCs w:val="24"/>
        </w:rPr>
        <w:t>ц</w:t>
      </w:r>
      <w:r w:rsidR="0083714C" w:rsidRPr="00FE3A66">
        <w:rPr>
          <w:rFonts w:ascii="Arial" w:hAnsi="Arial" w:cs="Arial"/>
          <w:sz w:val="24"/>
          <w:szCs w:val="24"/>
        </w:rPr>
        <w:t>е.</w:t>
      </w:r>
    </w:p>
    <w:p w:rsidR="00106AA7" w:rsidRPr="00FE3A66" w:rsidRDefault="00106AA7" w:rsidP="00C42097">
      <w:pPr>
        <w:spacing w:before="1" w:line="280" w:lineRule="exact"/>
        <w:ind w:right="8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827756">
      <w:pPr>
        <w:ind w:left="2914" w:right="2904" w:hanging="484"/>
        <w:jc w:val="both"/>
        <w:outlineLvl w:val="0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X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ПР</w:t>
      </w:r>
      <w:r w:rsidRPr="00FE3A66">
        <w:rPr>
          <w:rFonts w:ascii="Arial" w:hAnsi="Arial" w:cs="Arial"/>
          <w:spacing w:val="2"/>
          <w:sz w:val="24"/>
          <w:szCs w:val="24"/>
        </w:rPr>
        <w:t>Е</w:t>
      </w:r>
      <w:r w:rsidRPr="00FE3A66">
        <w:rPr>
          <w:rFonts w:ascii="Arial" w:hAnsi="Arial" w:cs="Arial"/>
          <w:spacing w:val="-5"/>
          <w:sz w:val="24"/>
          <w:szCs w:val="24"/>
        </w:rPr>
        <w:t>Л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НЕ 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3"/>
          <w:sz w:val="24"/>
          <w:szCs w:val="24"/>
        </w:rPr>
        <w:t>З</w:t>
      </w:r>
      <w:r w:rsidRPr="00FE3A66">
        <w:rPr>
          <w:rFonts w:ascii="Arial" w:hAnsi="Arial" w:cs="Arial"/>
          <w:sz w:val="24"/>
          <w:szCs w:val="24"/>
        </w:rPr>
        <w:t>АВ</w:t>
      </w: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pacing w:val="3"/>
          <w:sz w:val="24"/>
          <w:szCs w:val="24"/>
        </w:rPr>
        <w:t>Ш</w:t>
      </w:r>
      <w:r w:rsidRPr="00FE3A66">
        <w:rPr>
          <w:rFonts w:ascii="Arial" w:hAnsi="Arial" w:cs="Arial"/>
          <w:sz w:val="24"/>
          <w:szCs w:val="24"/>
        </w:rPr>
        <w:t>НЕ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w w:val="99"/>
          <w:sz w:val="24"/>
          <w:szCs w:val="24"/>
        </w:rPr>
        <w:t>ОД</w:t>
      </w:r>
      <w:r w:rsidRPr="00FE3A66">
        <w:rPr>
          <w:rFonts w:ascii="Arial" w:hAnsi="Arial" w:cs="Arial"/>
          <w:spacing w:val="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w w:val="99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Б</w:t>
      </w:r>
      <w:r w:rsidRPr="00FE3A66">
        <w:rPr>
          <w:rFonts w:ascii="Arial" w:hAnsi="Arial" w:cs="Arial"/>
          <w:sz w:val="24"/>
          <w:szCs w:val="24"/>
        </w:rPr>
        <w:t>Е</w:t>
      </w:r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EF2E8B" w:rsidRDefault="00106AA7" w:rsidP="00EF2E8B">
      <w:pPr>
        <w:ind w:left="4523" w:right="4331" w:hanging="383"/>
        <w:jc w:val="center"/>
        <w:outlineLvl w:val="0"/>
        <w:rPr>
          <w:rFonts w:ascii="Arial" w:hAnsi="Arial" w:cs="Arial"/>
          <w:sz w:val="24"/>
          <w:szCs w:val="24"/>
        </w:rPr>
      </w:pPr>
      <w:proofErr w:type="gramStart"/>
      <w:r w:rsidRPr="00EF2E8B">
        <w:rPr>
          <w:rFonts w:ascii="Arial" w:hAnsi="Arial" w:cs="Arial"/>
          <w:spacing w:val="1"/>
          <w:sz w:val="24"/>
          <w:szCs w:val="24"/>
        </w:rPr>
        <w:t>Чл</w:t>
      </w:r>
      <w:r w:rsidRPr="00EF2E8B">
        <w:rPr>
          <w:rFonts w:ascii="Arial" w:hAnsi="Arial" w:cs="Arial"/>
          <w:spacing w:val="-1"/>
          <w:sz w:val="24"/>
          <w:szCs w:val="24"/>
        </w:rPr>
        <w:t>а</w:t>
      </w:r>
      <w:r w:rsidRPr="00EF2E8B">
        <w:rPr>
          <w:rFonts w:ascii="Arial" w:hAnsi="Arial" w:cs="Arial"/>
          <w:sz w:val="24"/>
          <w:szCs w:val="24"/>
        </w:rPr>
        <w:t>н</w:t>
      </w:r>
      <w:r w:rsidRPr="00EF2E8B">
        <w:rPr>
          <w:rFonts w:ascii="Arial" w:hAnsi="Arial" w:cs="Arial"/>
          <w:spacing w:val="-1"/>
          <w:sz w:val="24"/>
          <w:szCs w:val="24"/>
        </w:rPr>
        <w:t xml:space="preserve"> </w:t>
      </w:r>
      <w:r w:rsidR="0018116D" w:rsidRPr="00EF2E8B">
        <w:rPr>
          <w:rFonts w:ascii="Arial" w:hAnsi="Arial" w:cs="Arial"/>
          <w:w w:val="99"/>
          <w:sz w:val="24"/>
          <w:szCs w:val="24"/>
        </w:rPr>
        <w:t>19</w:t>
      </w:r>
      <w:r w:rsidR="00B96E78" w:rsidRPr="00EF2E8B">
        <w:rPr>
          <w:rFonts w:ascii="Arial" w:hAnsi="Arial" w:cs="Arial"/>
          <w:w w:val="99"/>
          <w:sz w:val="24"/>
          <w:szCs w:val="24"/>
        </w:rPr>
        <w:t>.</w:t>
      </w:r>
      <w:proofErr w:type="gramEnd"/>
    </w:p>
    <w:p w:rsidR="00106AA7" w:rsidRPr="00FE3A66" w:rsidRDefault="00106AA7" w:rsidP="00106AA7">
      <w:pPr>
        <w:spacing w:before="1" w:line="280" w:lineRule="exact"/>
        <w:jc w:val="both"/>
        <w:rPr>
          <w:rFonts w:ascii="Arial" w:hAnsi="Arial" w:cs="Arial"/>
          <w:sz w:val="28"/>
          <w:szCs w:val="28"/>
        </w:rPr>
      </w:pPr>
    </w:p>
    <w:p w:rsidR="00106AA7" w:rsidRPr="00FE3A66" w:rsidRDefault="00106AA7" w:rsidP="004F10F7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Пл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су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3"/>
          <w:sz w:val="24"/>
          <w:szCs w:val="24"/>
        </w:rPr>
        <w:t>с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827756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="00024DBE" w:rsidRPr="00FE3A66">
        <w:rPr>
          <w:rFonts w:ascii="Arial" w:hAnsi="Arial" w:cs="Arial"/>
          <w:sz w:val="24"/>
          <w:szCs w:val="24"/>
        </w:rPr>
        <w:t>у</w:t>
      </w:r>
      <w:proofErr w:type="spellEnd"/>
      <w:r w:rsidR="00024DBE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4DBE" w:rsidRPr="00FE3A66">
        <w:rPr>
          <w:rFonts w:ascii="Arial" w:hAnsi="Arial" w:cs="Arial"/>
          <w:sz w:val="24"/>
          <w:szCs w:val="24"/>
        </w:rPr>
        <w:t>привремено</w:t>
      </w:r>
      <w:proofErr w:type="spellEnd"/>
      <w:r w:rsidR="00024DBE" w:rsidRPr="00FE3A6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024DBE" w:rsidRPr="00FE3A66">
        <w:rPr>
          <w:rFonts w:ascii="Arial" w:hAnsi="Arial" w:cs="Arial"/>
          <w:sz w:val="24"/>
          <w:szCs w:val="24"/>
        </w:rPr>
        <w:t>до</w:t>
      </w:r>
      <w:proofErr w:type="spellEnd"/>
      <w:r w:rsidR="00024DBE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4DBE" w:rsidRPr="00FE3A66">
        <w:rPr>
          <w:rFonts w:ascii="Arial" w:hAnsi="Arial" w:cs="Arial"/>
          <w:sz w:val="24"/>
          <w:szCs w:val="24"/>
        </w:rPr>
        <w:t>реализације</w:t>
      </w:r>
      <w:proofErr w:type="spellEnd"/>
      <w:r w:rsidR="00024DBE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4DBE"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рограма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на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м су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м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 xml:space="preserve">ко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ог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п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упку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нова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3,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4.</w:t>
      </w:r>
      <w:proofErr w:type="gram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5.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ове</w:t>
      </w:r>
      <w:proofErr w:type="spellEnd"/>
      <w:proofErr w:type="gramEnd"/>
      <w:r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7A20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одоб</w:t>
      </w:r>
      <w:r w:rsidRPr="00FE3A66">
        <w:rPr>
          <w:rFonts w:ascii="Arial" w:hAnsi="Arial" w:cs="Arial"/>
          <w:spacing w:val="-1"/>
          <w:sz w:val="24"/>
          <w:szCs w:val="24"/>
        </w:rPr>
        <w:t>ре</w:t>
      </w:r>
      <w:r w:rsidRPr="00FE3A66">
        <w:rPr>
          <w:rFonts w:ascii="Arial" w:hAnsi="Arial" w:cs="Arial"/>
          <w:sz w:val="24"/>
          <w:szCs w:val="24"/>
        </w:rPr>
        <w:t>но</w:t>
      </w:r>
      <w:proofErr w:type="spellEnd"/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,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уз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плаћање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485BD9" w:rsidRPr="00FE3A66">
        <w:rPr>
          <w:rFonts w:ascii="Arial" w:hAnsi="Arial" w:cs="Arial"/>
          <w:spacing w:val="-1"/>
          <w:sz w:val="24"/>
          <w:szCs w:val="24"/>
          <w:lang w:val="sr-Cyrl-CS"/>
        </w:rPr>
        <w:t xml:space="preserve">утврђене висине износа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закупнине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из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ове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337A20">
        <w:rPr>
          <w:rFonts w:ascii="Arial" w:hAnsi="Arial" w:cs="Arial"/>
          <w:spacing w:val="-1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длуке</w:t>
      </w:r>
      <w:proofErr w:type="spellEnd"/>
      <w:r w:rsidRPr="00FE3A66">
        <w:rPr>
          <w:rFonts w:ascii="Arial" w:hAnsi="Arial" w:cs="Arial"/>
          <w:sz w:val="24"/>
          <w:szCs w:val="24"/>
        </w:rPr>
        <w:t>.</w:t>
      </w:r>
    </w:p>
    <w:p w:rsidR="00106AA7" w:rsidRPr="00FE3A66" w:rsidRDefault="00106AA7" w:rsidP="004F10F7">
      <w:pPr>
        <w:ind w:right="8" w:firstLine="590"/>
        <w:jc w:val="both"/>
        <w:rPr>
          <w:rFonts w:ascii="Arial" w:hAnsi="Arial" w:cs="Arial"/>
          <w:sz w:val="24"/>
          <w:szCs w:val="24"/>
        </w:rPr>
      </w:pP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1.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овог</w:t>
      </w:r>
      <w:proofErr w:type="spellEnd"/>
      <w:proofErr w:type="gram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у</w:t>
      </w:r>
      <w:proofErr w:type="spellEnd"/>
      <w:r w:rsidR="007F586B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-1"/>
          <w:sz w:val="24"/>
          <w:szCs w:val="24"/>
        </w:rPr>
        <w:t>р</w:t>
      </w:r>
      <w:r w:rsidR="007F586B" w:rsidRPr="00FE3A66">
        <w:rPr>
          <w:rFonts w:ascii="Arial" w:hAnsi="Arial" w:cs="Arial"/>
          <w:sz w:val="24"/>
          <w:szCs w:val="24"/>
        </w:rPr>
        <w:t>оку</w:t>
      </w:r>
      <w:proofErr w:type="spellEnd"/>
      <w:r w:rsidR="007F586B"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од</w:t>
      </w:r>
      <w:proofErr w:type="spellEnd"/>
      <w:r w:rsidR="007F586B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="007F586B" w:rsidRPr="00FE3A66">
        <w:rPr>
          <w:rFonts w:ascii="Arial" w:hAnsi="Arial" w:cs="Arial"/>
          <w:sz w:val="24"/>
          <w:szCs w:val="24"/>
        </w:rPr>
        <w:t>3</w:t>
      </w:r>
      <w:r w:rsidR="007F586B"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1"/>
          <w:sz w:val="24"/>
          <w:szCs w:val="24"/>
        </w:rPr>
        <w:t>м</w:t>
      </w:r>
      <w:r w:rsidR="007F586B" w:rsidRPr="00FE3A66">
        <w:rPr>
          <w:rFonts w:ascii="Arial" w:hAnsi="Arial" w:cs="Arial"/>
          <w:spacing w:val="-1"/>
          <w:sz w:val="24"/>
          <w:szCs w:val="24"/>
        </w:rPr>
        <w:t>е</w:t>
      </w:r>
      <w:r w:rsidR="007F586B" w:rsidRPr="00FE3A66">
        <w:rPr>
          <w:rFonts w:ascii="Arial" w:hAnsi="Arial" w:cs="Arial"/>
          <w:sz w:val="24"/>
          <w:szCs w:val="24"/>
        </w:rPr>
        <w:t>с</w:t>
      </w:r>
      <w:r w:rsidR="007F586B" w:rsidRPr="00FE3A66">
        <w:rPr>
          <w:rFonts w:ascii="Arial" w:hAnsi="Arial" w:cs="Arial"/>
          <w:spacing w:val="-1"/>
          <w:sz w:val="24"/>
          <w:szCs w:val="24"/>
        </w:rPr>
        <w:t>ец</w:t>
      </w:r>
      <w:r w:rsidR="007F586B" w:rsidRPr="00FE3A66">
        <w:rPr>
          <w:rFonts w:ascii="Arial" w:hAnsi="Arial" w:cs="Arial"/>
          <w:sz w:val="24"/>
          <w:szCs w:val="24"/>
        </w:rPr>
        <w:t>а</w:t>
      </w:r>
      <w:proofErr w:type="spellEnd"/>
      <w:r w:rsidR="007F586B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од</w:t>
      </w:r>
      <w:proofErr w:type="spellEnd"/>
      <w:r w:rsidR="007F586B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pacing w:val="2"/>
          <w:sz w:val="24"/>
          <w:szCs w:val="24"/>
        </w:rPr>
        <w:t>д</w:t>
      </w:r>
      <w:r w:rsidR="007F586B" w:rsidRPr="00FE3A66">
        <w:rPr>
          <w:rFonts w:ascii="Arial" w:hAnsi="Arial" w:cs="Arial"/>
          <w:spacing w:val="-1"/>
          <w:sz w:val="24"/>
          <w:szCs w:val="24"/>
        </w:rPr>
        <w:t>а</w:t>
      </w:r>
      <w:r w:rsidR="007F586B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7F586B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с</w:t>
      </w:r>
      <w:r w:rsidR="007F586B" w:rsidRPr="00FE3A66">
        <w:rPr>
          <w:rFonts w:ascii="Arial" w:hAnsi="Arial" w:cs="Arial"/>
          <w:spacing w:val="3"/>
          <w:sz w:val="24"/>
          <w:szCs w:val="24"/>
        </w:rPr>
        <w:t>т</w:t>
      </w:r>
      <w:r w:rsidR="007F586B" w:rsidRPr="00FE3A66">
        <w:rPr>
          <w:rFonts w:ascii="Arial" w:hAnsi="Arial" w:cs="Arial"/>
          <w:sz w:val="24"/>
          <w:szCs w:val="24"/>
        </w:rPr>
        <w:t>уп</w:t>
      </w:r>
      <w:r w:rsidR="007F586B" w:rsidRPr="00FE3A66">
        <w:rPr>
          <w:rFonts w:ascii="Arial" w:hAnsi="Arial" w:cs="Arial"/>
          <w:spacing w:val="-1"/>
          <w:sz w:val="24"/>
          <w:szCs w:val="24"/>
        </w:rPr>
        <w:t>а</w:t>
      </w:r>
      <w:r w:rsidR="007F586B" w:rsidRPr="00FE3A66">
        <w:rPr>
          <w:rFonts w:ascii="Arial" w:hAnsi="Arial" w:cs="Arial"/>
          <w:sz w:val="24"/>
          <w:szCs w:val="24"/>
        </w:rPr>
        <w:t>ња</w:t>
      </w:r>
      <w:proofErr w:type="spellEnd"/>
      <w:r w:rsidR="007F586B"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на</w:t>
      </w:r>
      <w:proofErr w:type="spellEnd"/>
      <w:r w:rsidR="007F586B"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сн</w:t>
      </w:r>
      <w:r w:rsidR="007F586B" w:rsidRPr="00FE3A66">
        <w:rPr>
          <w:rFonts w:ascii="Arial" w:hAnsi="Arial" w:cs="Arial"/>
          <w:spacing w:val="2"/>
          <w:sz w:val="24"/>
          <w:szCs w:val="24"/>
        </w:rPr>
        <w:t>а</w:t>
      </w:r>
      <w:r w:rsidR="007F586B" w:rsidRPr="00FE3A66">
        <w:rPr>
          <w:rFonts w:ascii="Arial" w:hAnsi="Arial" w:cs="Arial"/>
          <w:spacing w:val="-2"/>
          <w:sz w:val="24"/>
          <w:szCs w:val="24"/>
        </w:rPr>
        <w:t>г</w:t>
      </w:r>
      <w:r w:rsidR="007F586B" w:rsidRPr="00FE3A66">
        <w:rPr>
          <w:rFonts w:ascii="Arial" w:hAnsi="Arial" w:cs="Arial"/>
          <w:sz w:val="24"/>
          <w:szCs w:val="24"/>
        </w:rPr>
        <w:t>у</w:t>
      </w:r>
      <w:proofErr w:type="spellEnd"/>
      <w:r w:rsidR="007F586B"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о</w:t>
      </w:r>
      <w:r w:rsidR="007F586B" w:rsidRPr="00FE3A66">
        <w:rPr>
          <w:rFonts w:ascii="Arial" w:hAnsi="Arial" w:cs="Arial"/>
          <w:spacing w:val="2"/>
          <w:sz w:val="24"/>
          <w:szCs w:val="24"/>
        </w:rPr>
        <w:t>в</w:t>
      </w:r>
      <w:r w:rsidR="007F586B" w:rsidRPr="00FE3A66">
        <w:rPr>
          <w:rFonts w:ascii="Arial" w:hAnsi="Arial" w:cs="Arial"/>
          <w:sz w:val="24"/>
          <w:szCs w:val="24"/>
        </w:rPr>
        <w:t>е</w:t>
      </w:r>
      <w:proofErr w:type="spellEnd"/>
      <w:r w:rsidR="007F586B"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337A20">
        <w:rPr>
          <w:rFonts w:ascii="Arial" w:hAnsi="Arial" w:cs="Arial"/>
          <w:spacing w:val="-3"/>
          <w:sz w:val="24"/>
          <w:szCs w:val="24"/>
        </w:rPr>
        <w:t>о</w:t>
      </w:r>
      <w:r w:rsidR="007F586B" w:rsidRPr="00FE3A66">
        <w:rPr>
          <w:rFonts w:ascii="Arial" w:hAnsi="Arial" w:cs="Arial"/>
          <w:sz w:val="24"/>
          <w:szCs w:val="24"/>
        </w:rPr>
        <w:t>д</w:t>
      </w:r>
      <w:r w:rsidR="007F586B" w:rsidRPr="00FE3A66">
        <w:rPr>
          <w:rFonts w:ascii="Arial" w:hAnsi="Arial" w:cs="Arial"/>
          <w:spacing w:val="3"/>
          <w:sz w:val="24"/>
          <w:szCs w:val="24"/>
        </w:rPr>
        <w:t>л</w:t>
      </w:r>
      <w:r w:rsidR="007F586B" w:rsidRPr="00FE3A66">
        <w:rPr>
          <w:rFonts w:ascii="Arial" w:hAnsi="Arial" w:cs="Arial"/>
          <w:sz w:val="24"/>
          <w:szCs w:val="24"/>
        </w:rPr>
        <w:t>ук</w:t>
      </w:r>
      <w:r w:rsidR="007F586B" w:rsidRPr="00FE3A66">
        <w:rPr>
          <w:rFonts w:ascii="Arial" w:hAnsi="Arial" w:cs="Arial"/>
          <w:spacing w:val="-1"/>
          <w:sz w:val="24"/>
          <w:szCs w:val="24"/>
        </w:rPr>
        <w:t>е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прибави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дозволу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за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F586B" w:rsidRPr="00FE3A66">
        <w:rPr>
          <w:rFonts w:ascii="Arial" w:hAnsi="Arial" w:cs="Arial"/>
          <w:sz w:val="24"/>
          <w:szCs w:val="24"/>
        </w:rPr>
        <w:t>коришћење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испоштује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све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одредбе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B6F" w:rsidRPr="00FE3A66">
        <w:rPr>
          <w:rFonts w:ascii="Arial" w:hAnsi="Arial" w:cs="Arial"/>
          <w:sz w:val="24"/>
          <w:szCs w:val="24"/>
        </w:rPr>
        <w:t>ове</w:t>
      </w:r>
      <w:proofErr w:type="spellEnd"/>
      <w:r w:rsidR="001F2B6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7A20">
        <w:rPr>
          <w:rFonts w:ascii="Arial" w:hAnsi="Arial" w:cs="Arial"/>
          <w:sz w:val="24"/>
          <w:szCs w:val="24"/>
        </w:rPr>
        <w:t>о</w:t>
      </w:r>
      <w:r w:rsidR="001F2B6F" w:rsidRPr="00FE3A66">
        <w:rPr>
          <w:rFonts w:ascii="Arial" w:hAnsi="Arial" w:cs="Arial"/>
          <w:sz w:val="24"/>
          <w:szCs w:val="24"/>
        </w:rPr>
        <w:t>длуке</w:t>
      </w:r>
      <w:proofErr w:type="spellEnd"/>
      <w:r w:rsidR="007F586B" w:rsidRPr="00FE3A66">
        <w:rPr>
          <w:rFonts w:ascii="Arial" w:hAnsi="Arial" w:cs="Arial"/>
          <w:sz w:val="24"/>
          <w:szCs w:val="24"/>
        </w:rPr>
        <w:t>.</w:t>
      </w:r>
      <w:r w:rsidR="001F2B6F" w:rsidRPr="00FE3A66">
        <w:rPr>
          <w:rFonts w:ascii="Arial" w:hAnsi="Arial" w:cs="Arial"/>
          <w:sz w:val="24"/>
          <w:szCs w:val="24"/>
        </w:rPr>
        <w:t xml:space="preserve"> </w:t>
      </w:r>
    </w:p>
    <w:p w:rsidR="00106AA7" w:rsidRPr="00FE3A66" w:rsidRDefault="00106AA7" w:rsidP="004F10F7">
      <w:pPr>
        <w:ind w:right="8" w:firstLine="59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Ако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к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су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пос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до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3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уп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2"/>
          <w:sz w:val="24"/>
          <w:szCs w:val="24"/>
        </w:rPr>
        <w:t>в</w:t>
      </w:r>
      <w:r w:rsidRPr="00FE3A66">
        <w:rPr>
          <w:rFonts w:ascii="Arial" w:hAnsi="Arial" w:cs="Arial"/>
          <w:sz w:val="24"/>
          <w:szCs w:val="24"/>
        </w:rPr>
        <w:t>е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="00337A20">
        <w:rPr>
          <w:rFonts w:ascii="Arial" w:hAnsi="Arial" w:cs="Arial"/>
          <w:spacing w:val="-3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3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уке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не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="00F439AF" w:rsidRPr="00FE3A66">
        <w:rPr>
          <w:rFonts w:ascii="Arial" w:hAnsi="Arial" w:cs="Arial"/>
          <w:sz w:val="24"/>
          <w:szCs w:val="24"/>
        </w:rPr>
        <w:t>прибави</w:t>
      </w:r>
      <w:proofErr w:type="spellEnd"/>
      <w:r w:rsidR="00F439A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39AF" w:rsidRPr="00FE3A66">
        <w:rPr>
          <w:rFonts w:ascii="Arial" w:hAnsi="Arial" w:cs="Arial"/>
          <w:sz w:val="24"/>
          <w:szCs w:val="24"/>
        </w:rPr>
        <w:t>дозволу</w:t>
      </w:r>
      <w:proofErr w:type="spellEnd"/>
      <w:r w:rsidR="00F439A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39AF" w:rsidRPr="00FE3A66">
        <w:rPr>
          <w:rFonts w:ascii="Arial" w:hAnsi="Arial" w:cs="Arial"/>
          <w:sz w:val="24"/>
          <w:szCs w:val="24"/>
        </w:rPr>
        <w:t>за</w:t>
      </w:r>
      <w:proofErr w:type="spellEnd"/>
      <w:r w:rsidR="00F439AF" w:rsidRP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39AF" w:rsidRPr="00FE3A66">
        <w:rPr>
          <w:rFonts w:ascii="Arial" w:hAnsi="Arial" w:cs="Arial"/>
          <w:sz w:val="24"/>
          <w:szCs w:val="24"/>
        </w:rPr>
        <w:t>коришћење</w:t>
      </w:r>
      <w:proofErr w:type="spellEnd"/>
      <w:r w:rsidR="00F439AF" w:rsidRPr="00FE3A66">
        <w:rPr>
          <w:rFonts w:ascii="Arial" w:hAnsi="Arial" w:cs="Arial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оку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з</w:t>
      </w:r>
      <w:proofErr w:type="spellEnd"/>
      <w:r w:rsidRPr="00FE3A66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2.</w:t>
      </w:r>
      <w:proofErr w:type="gram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овог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дносно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х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буде одб</w:t>
      </w:r>
      <w:r w:rsidRPr="00FE3A66">
        <w:rPr>
          <w:rFonts w:ascii="Arial" w:hAnsi="Arial" w:cs="Arial"/>
          <w:spacing w:val="1"/>
          <w:sz w:val="24"/>
          <w:szCs w:val="24"/>
        </w:rPr>
        <w:t>иј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н,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ук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они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ов</w:t>
      </w:r>
      <w:r w:rsidRPr="00FE3A66">
        <w:rPr>
          <w:rFonts w:ascii="Arial" w:hAnsi="Arial" w:cs="Arial"/>
          <w:spacing w:val="1"/>
          <w:sz w:val="24"/>
          <w:szCs w:val="24"/>
        </w:rPr>
        <w:t>ил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да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ко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-1"/>
          <w:sz w:val="24"/>
          <w:szCs w:val="24"/>
        </w:rPr>
        <w:t>ће</w:t>
      </w:r>
      <w:r w:rsidRPr="00FE3A66">
        <w:rPr>
          <w:rFonts w:ascii="Arial" w:hAnsi="Arial" w:cs="Arial"/>
          <w:sz w:val="24"/>
          <w:szCs w:val="24"/>
        </w:rPr>
        <w:t>ни</w:t>
      </w:r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об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водн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г</w:t>
      </w:r>
      <w:r w:rsidRPr="00FE3A66">
        <w:rPr>
          <w:rFonts w:ascii="Arial" w:hAnsi="Arial" w:cs="Arial"/>
          <w:spacing w:val="-9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а</w:t>
      </w:r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и око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 xml:space="preserve">водно </w:t>
      </w:r>
      <w:r w:rsidRPr="00FE3A66">
        <w:rPr>
          <w:rFonts w:ascii="Arial" w:hAnsi="Arial" w:cs="Arial"/>
          <w:spacing w:val="2"/>
          <w:sz w:val="24"/>
          <w:szCs w:val="24"/>
        </w:rPr>
        <w:t>з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pacing w:val="1"/>
          <w:sz w:val="24"/>
          <w:szCs w:val="24"/>
        </w:rPr>
        <w:t>мљи</w:t>
      </w:r>
      <w:r w:rsidRPr="00FE3A66">
        <w:rPr>
          <w:rFonts w:ascii="Arial" w:hAnsi="Arial" w:cs="Arial"/>
          <w:sz w:val="24"/>
          <w:szCs w:val="24"/>
        </w:rPr>
        <w:t>ш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е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>ч</w:t>
      </w:r>
      <w:r w:rsidRPr="00FE3A66">
        <w:rPr>
          <w:rFonts w:ascii="Arial" w:hAnsi="Arial" w:cs="Arial"/>
          <w:spacing w:val="1"/>
          <w:sz w:val="24"/>
          <w:szCs w:val="24"/>
        </w:rPr>
        <w:t>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ти</w:t>
      </w:r>
      <w:r w:rsidRPr="00FE3A66">
        <w:rPr>
          <w:rFonts w:ascii="Arial" w:hAnsi="Arial" w:cs="Arial"/>
          <w:sz w:val="24"/>
          <w:szCs w:val="24"/>
        </w:rPr>
        <w:t>,</w:t>
      </w:r>
      <w:r w:rsidR="00C14C0C" w:rsidRPr="00FE3A66">
        <w:rPr>
          <w:rFonts w:ascii="Arial" w:hAnsi="Arial" w:cs="Arial"/>
          <w:sz w:val="24"/>
          <w:szCs w:val="24"/>
        </w:rPr>
        <w:t xml:space="preserve"> санира оштећења на обалоутврди,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односно</w:t>
      </w:r>
      <w:r w:rsidRPr="00FE3A66">
        <w:rPr>
          <w:rFonts w:ascii="Arial" w:hAnsi="Arial" w:cs="Arial"/>
          <w:spacing w:val="-10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и</w:t>
      </w:r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п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воб</w:t>
      </w:r>
      <w:r w:rsidRPr="00FE3A66">
        <w:rPr>
          <w:rFonts w:ascii="Arial" w:hAnsi="Arial" w:cs="Arial"/>
          <w:spacing w:val="1"/>
          <w:sz w:val="24"/>
          <w:szCs w:val="24"/>
        </w:rPr>
        <w:t>ит</w:t>
      </w:r>
      <w:r w:rsidRPr="00FE3A66">
        <w:rPr>
          <w:rFonts w:ascii="Arial" w:hAnsi="Arial" w:cs="Arial"/>
          <w:sz w:val="24"/>
          <w:szCs w:val="24"/>
        </w:rPr>
        <w:t>но</w:t>
      </w:r>
      <w:r w:rsidRPr="00FE3A66">
        <w:rPr>
          <w:rFonts w:ascii="Arial" w:hAnsi="Arial" w:cs="Arial"/>
          <w:spacing w:val="-8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ње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о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свом</w:t>
      </w:r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pacing w:val="-1"/>
          <w:sz w:val="24"/>
          <w:szCs w:val="24"/>
        </w:rPr>
        <w:t>р</w:t>
      </w:r>
      <w:r w:rsidRPr="00FE3A66">
        <w:rPr>
          <w:rFonts w:ascii="Arial" w:hAnsi="Arial" w:cs="Arial"/>
          <w:sz w:val="24"/>
          <w:szCs w:val="24"/>
        </w:rPr>
        <w:t>ошку.</w:t>
      </w:r>
    </w:p>
    <w:p w:rsidR="0083714C" w:rsidRPr="00FE3A66" w:rsidRDefault="0083714C" w:rsidP="004F10F7">
      <w:pPr>
        <w:ind w:right="8" w:firstLine="590"/>
        <w:jc w:val="both"/>
        <w:rPr>
          <w:rFonts w:ascii="Arial" w:hAnsi="Arial" w:cs="Arial"/>
          <w:sz w:val="24"/>
          <w:szCs w:val="24"/>
        </w:rPr>
      </w:pPr>
    </w:p>
    <w:p w:rsidR="0083714C" w:rsidRDefault="0083714C" w:rsidP="0083714C">
      <w:pPr>
        <w:ind w:left="118"/>
        <w:jc w:val="center"/>
        <w:outlineLvl w:val="0"/>
        <w:rPr>
          <w:rFonts w:ascii="Arial" w:hAnsi="Arial" w:cs="Arial"/>
          <w:sz w:val="24"/>
          <w:szCs w:val="24"/>
          <w:lang w:val="sr-Cyrl-CS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2</w:t>
      </w:r>
      <w:r w:rsidRPr="00FE3A66">
        <w:rPr>
          <w:rFonts w:ascii="Arial" w:hAnsi="Arial" w:cs="Arial"/>
          <w:sz w:val="24"/>
          <w:szCs w:val="24"/>
          <w:lang w:val="sr-Cyrl-CS"/>
        </w:rPr>
        <w:t>0</w:t>
      </w:r>
      <w:r w:rsidR="00B96E78" w:rsidRPr="00FE3A66">
        <w:rPr>
          <w:rFonts w:ascii="Arial" w:hAnsi="Arial" w:cs="Arial"/>
          <w:sz w:val="24"/>
          <w:szCs w:val="24"/>
          <w:lang w:val="sr-Cyrl-CS"/>
        </w:rPr>
        <w:t>.</w:t>
      </w:r>
      <w:proofErr w:type="gramEnd"/>
    </w:p>
    <w:p w:rsidR="00337A20" w:rsidRPr="00FE3A66" w:rsidRDefault="00337A20" w:rsidP="0083714C">
      <w:pPr>
        <w:ind w:left="118"/>
        <w:jc w:val="center"/>
        <w:outlineLvl w:val="0"/>
        <w:rPr>
          <w:rFonts w:ascii="Arial" w:hAnsi="Arial" w:cs="Arial"/>
          <w:sz w:val="24"/>
          <w:szCs w:val="24"/>
          <w:lang w:val="sr-Cyrl-CS"/>
        </w:rPr>
      </w:pPr>
    </w:p>
    <w:p w:rsidR="0083714C" w:rsidRPr="00FE3A66" w:rsidRDefault="0083714C" w:rsidP="00337A20">
      <w:pPr>
        <w:spacing w:before="1" w:line="280" w:lineRule="exact"/>
        <w:jc w:val="both"/>
        <w:rPr>
          <w:rFonts w:ascii="Arial" w:hAnsi="Arial" w:cs="Arial"/>
          <w:sz w:val="28"/>
          <w:szCs w:val="28"/>
          <w:lang w:val="sr-Cyrl-CS"/>
        </w:rPr>
      </w:pPr>
      <w:r w:rsidRPr="00FE3A66">
        <w:rPr>
          <w:rFonts w:ascii="Arial" w:hAnsi="Arial" w:cs="Arial"/>
          <w:sz w:val="28"/>
          <w:szCs w:val="28"/>
          <w:lang w:val="sr-Cyrl-CS"/>
        </w:rPr>
        <w:tab/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Ступањем на снагу ове одлуке престају да важе одредбе поглавља 5. Сплавови и ресторани на води од члана 63. </w:t>
      </w:r>
      <w:r w:rsidR="00337A20">
        <w:rPr>
          <w:rFonts w:ascii="Arial" w:hAnsi="Arial" w:cs="Arial"/>
          <w:sz w:val="24"/>
          <w:szCs w:val="24"/>
          <w:lang w:val="sr-Cyrl-CS"/>
        </w:rPr>
        <w:t>з</w:t>
      </w:r>
      <w:r w:rsidRPr="00FE3A66">
        <w:rPr>
          <w:rFonts w:ascii="Arial" w:hAnsi="Arial" w:cs="Arial"/>
          <w:sz w:val="24"/>
          <w:szCs w:val="24"/>
          <w:lang w:val="sr-Cyrl-CS"/>
        </w:rPr>
        <w:t>акључно са чланом 65. Одлуке о постављању мањих монтажних објеката на јавним површинама (</w:t>
      </w:r>
      <w:r w:rsidR="00337A20">
        <w:rPr>
          <w:rFonts w:ascii="Arial" w:hAnsi="Arial" w:cs="Arial"/>
          <w:sz w:val="24"/>
          <w:szCs w:val="24"/>
          <w:lang w:val="sr-Cyrl-CS"/>
        </w:rPr>
        <w:t>„</w:t>
      </w:r>
      <w:r w:rsidRPr="00FE3A66">
        <w:rPr>
          <w:rFonts w:ascii="Arial" w:hAnsi="Arial" w:cs="Arial"/>
          <w:sz w:val="24"/>
          <w:szCs w:val="24"/>
          <w:lang w:val="sr-Cyrl-CS"/>
        </w:rPr>
        <w:t>Сл</w:t>
      </w:r>
      <w:r w:rsidR="00337A20">
        <w:rPr>
          <w:rFonts w:ascii="Arial" w:hAnsi="Arial" w:cs="Arial"/>
          <w:sz w:val="24"/>
          <w:szCs w:val="24"/>
          <w:lang w:val="sr-Cyrl-CS"/>
        </w:rPr>
        <w:t>ужбени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лист града Краљева</w:t>
      </w:r>
      <w:r w:rsidR="00337A20">
        <w:rPr>
          <w:rFonts w:ascii="Arial" w:hAnsi="Arial" w:cs="Arial"/>
          <w:sz w:val="24"/>
          <w:szCs w:val="24"/>
          <w:lang w:val="sr-Cyrl-CS"/>
        </w:rPr>
        <w:t>“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бр</w:t>
      </w:r>
      <w:r w:rsidR="00337A20">
        <w:rPr>
          <w:rFonts w:ascii="Arial" w:hAnsi="Arial" w:cs="Arial"/>
          <w:sz w:val="24"/>
          <w:szCs w:val="24"/>
          <w:lang w:val="sr-Cyrl-CS"/>
        </w:rPr>
        <w:t>ој</w:t>
      </w:r>
      <w:r w:rsidRPr="00FE3A66">
        <w:rPr>
          <w:rFonts w:ascii="Arial" w:hAnsi="Arial" w:cs="Arial"/>
          <w:sz w:val="24"/>
          <w:szCs w:val="24"/>
          <w:lang w:val="sr-Cyrl-CS"/>
        </w:rPr>
        <w:t xml:space="preserve"> 17/09 и 7/11).</w:t>
      </w:r>
    </w:p>
    <w:p w:rsidR="0083714C" w:rsidRPr="00FE3A66" w:rsidRDefault="0083714C" w:rsidP="00337A20">
      <w:pPr>
        <w:ind w:left="118" w:right="61" w:firstLine="590"/>
        <w:jc w:val="both"/>
        <w:rPr>
          <w:rFonts w:ascii="Arial" w:hAnsi="Arial" w:cs="Arial"/>
          <w:sz w:val="24"/>
          <w:szCs w:val="24"/>
        </w:rPr>
      </w:pPr>
    </w:p>
    <w:p w:rsidR="00106AA7" w:rsidRPr="00FE3A66" w:rsidRDefault="00106AA7" w:rsidP="00EF2E8B">
      <w:pPr>
        <w:ind w:left="118"/>
        <w:jc w:val="center"/>
        <w:outlineLvl w:val="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pacing w:val="1"/>
          <w:sz w:val="24"/>
          <w:szCs w:val="24"/>
        </w:rPr>
        <w:t>Чл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</w:t>
      </w:r>
      <w:proofErr w:type="spellEnd"/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18116D" w:rsidRPr="00FE3A66">
        <w:rPr>
          <w:rFonts w:ascii="Arial" w:hAnsi="Arial" w:cs="Arial"/>
          <w:sz w:val="24"/>
          <w:szCs w:val="24"/>
        </w:rPr>
        <w:t>2</w:t>
      </w:r>
      <w:r w:rsidR="0083714C" w:rsidRPr="00FE3A66">
        <w:rPr>
          <w:rFonts w:ascii="Arial" w:hAnsi="Arial" w:cs="Arial"/>
          <w:sz w:val="24"/>
          <w:szCs w:val="24"/>
        </w:rPr>
        <w:t>1</w:t>
      </w:r>
      <w:r w:rsidR="00B96E78" w:rsidRPr="00FE3A66">
        <w:rPr>
          <w:rFonts w:ascii="Arial" w:hAnsi="Arial" w:cs="Arial"/>
          <w:sz w:val="24"/>
          <w:szCs w:val="24"/>
        </w:rPr>
        <w:t>.</w:t>
      </w:r>
      <w:proofErr w:type="gramEnd"/>
    </w:p>
    <w:p w:rsidR="00106AA7" w:rsidRPr="00FE3A66" w:rsidRDefault="00106AA7" w:rsidP="00106AA7">
      <w:pPr>
        <w:spacing w:before="18" w:line="260" w:lineRule="exact"/>
        <w:jc w:val="both"/>
        <w:rPr>
          <w:rFonts w:ascii="Arial" w:hAnsi="Arial" w:cs="Arial"/>
          <w:sz w:val="26"/>
          <w:szCs w:val="26"/>
        </w:rPr>
      </w:pPr>
    </w:p>
    <w:p w:rsidR="00FD1D36" w:rsidRPr="00FE3A66" w:rsidRDefault="00106AA7" w:rsidP="00FE3A66">
      <w:pPr>
        <w:ind w:left="118" w:firstLine="590"/>
        <w:jc w:val="both"/>
        <w:rPr>
          <w:rFonts w:ascii="Arial" w:hAnsi="Arial" w:cs="Arial"/>
          <w:spacing w:val="-2"/>
          <w:sz w:val="24"/>
          <w:szCs w:val="24"/>
        </w:rPr>
      </w:pPr>
      <w:proofErr w:type="spellStart"/>
      <w:proofErr w:type="gramStart"/>
      <w:r w:rsidRPr="00FE3A66">
        <w:rPr>
          <w:rFonts w:ascii="Arial" w:hAnsi="Arial" w:cs="Arial"/>
          <w:sz w:val="24"/>
          <w:szCs w:val="24"/>
        </w:rPr>
        <w:t>Ова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="00FE3A66">
        <w:rPr>
          <w:rFonts w:ascii="Arial" w:hAnsi="Arial" w:cs="Arial"/>
          <w:spacing w:val="-4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1"/>
          <w:sz w:val="24"/>
          <w:szCs w:val="24"/>
        </w:rPr>
        <w:t>л</w:t>
      </w:r>
      <w:r w:rsidRPr="00FE3A66">
        <w:rPr>
          <w:rFonts w:ascii="Arial" w:hAnsi="Arial" w:cs="Arial"/>
          <w:sz w:val="24"/>
          <w:szCs w:val="24"/>
        </w:rPr>
        <w:t>ука</w:t>
      </w:r>
      <w:proofErr w:type="spellEnd"/>
      <w:r w:rsidRPr="00FE3A66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упа</w:t>
      </w:r>
      <w:proofErr w:type="spellEnd"/>
      <w:r w:rsidRPr="00FE3A6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сн</w:t>
      </w:r>
      <w:r w:rsidRPr="00FE3A66">
        <w:rPr>
          <w:rFonts w:ascii="Arial" w:hAnsi="Arial" w:cs="Arial"/>
          <w:spacing w:val="2"/>
          <w:sz w:val="24"/>
          <w:szCs w:val="24"/>
        </w:rPr>
        <w:t>а</w:t>
      </w:r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5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ос</w:t>
      </w:r>
      <w:r w:rsidR="004F10F7">
        <w:rPr>
          <w:rFonts w:ascii="Arial" w:hAnsi="Arial" w:cs="Arial"/>
          <w:sz w:val="24"/>
          <w:szCs w:val="24"/>
        </w:rPr>
        <w:t>мог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pacing w:val="2"/>
          <w:sz w:val="24"/>
          <w:szCs w:val="24"/>
        </w:rPr>
        <w:t>н</w:t>
      </w:r>
      <w:r w:rsidRPr="00FE3A66">
        <w:rPr>
          <w:rFonts w:ascii="Arial" w:hAnsi="Arial" w:cs="Arial"/>
          <w:sz w:val="24"/>
          <w:szCs w:val="24"/>
        </w:rPr>
        <w:t>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од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z w:val="24"/>
          <w:szCs w:val="24"/>
        </w:rPr>
        <w:t>д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на</w:t>
      </w:r>
      <w:proofErr w:type="spellEnd"/>
      <w:r w:rsidRPr="00FE3A6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2"/>
          <w:sz w:val="24"/>
          <w:szCs w:val="24"/>
        </w:rPr>
        <w:t>о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1"/>
          <w:sz w:val="24"/>
          <w:szCs w:val="24"/>
        </w:rPr>
        <w:t>ј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1"/>
          <w:sz w:val="24"/>
          <w:szCs w:val="24"/>
        </w:rPr>
        <w:t>љи</w:t>
      </w:r>
      <w:r w:rsidRPr="00FE3A66">
        <w:rPr>
          <w:rFonts w:ascii="Arial" w:hAnsi="Arial" w:cs="Arial"/>
          <w:sz w:val="24"/>
          <w:szCs w:val="24"/>
        </w:rPr>
        <w:t>в</w:t>
      </w:r>
      <w:r w:rsidRPr="00FE3A66">
        <w:rPr>
          <w:rFonts w:ascii="Arial" w:hAnsi="Arial" w:cs="Arial"/>
          <w:spacing w:val="-1"/>
          <w:sz w:val="24"/>
          <w:szCs w:val="24"/>
        </w:rPr>
        <w:t>а</w:t>
      </w:r>
      <w:r w:rsidRPr="00FE3A66">
        <w:rPr>
          <w:rFonts w:ascii="Arial" w:hAnsi="Arial" w:cs="Arial"/>
          <w:sz w:val="24"/>
          <w:szCs w:val="24"/>
        </w:rPr>
        <w:t>ња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-1"/>
          <w:sz w:val="24"/>
          <w:szCs w:val="24"/>
        </w:rPr>
        <w:t xml:space="preserve"> </w:t>
      </w:r>
      <w:r w:rsidR="00FE3A66">
        <w:rPr>
          <w:rFonts w:ascii="Arial" w:hAnsi="Arial" w:cs="Arial"/>
          <w:spacing w:val="-1"/>
          <w:sz w:val="24"/>
          <w:szCs w:val="24"/>
        </w:rPr>
        <w:t>„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Сл</w:t>
      </w:r>
      <w:r w:rsidRPr="00FE3A66">
        <w:rPr>
          <w:rFonts w:ascii="Arial" w:hAnsi="Arial" w:cs="Arial"/>
          <w:sz w:val="24"/>
          <w:szCs w:val="24"/>
        </w:rPr>
        <w:t>у</w:t>
      </w:r>
      <w:r w:rsidRPr="00FE3A66">
        <w:rPr>
          <w:rFonts w:ascii="Arial" w:hAnsi="Arial" w:cs="Arial"/>
          <w:spacing w:val="2"/>
          <w:sz w:val="24"/>
          <w:szCs w:val="24"/>
        </w:rPr>
        <w:t>ж</w:t>
      </w:r>
      <w:r w:rsidRPr="00FE3A66">
        <w:rPr>
          <w:rFonts w:ascii="Arial" w:hAnsi="Arial" w:cs="Arial"/>
          <w:sz w:val="24"/>
          <w:szCs w:val="24"/>
        </w:rPr>
        <w:t>б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ном</w:t>
      </w:r>
      <w:proofErr w:type="spellEnd"/>
      <w:r w:rsidRPr="00FE3A6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ли</w:t>
      </w:r>
      <w:r w:rsidRPr="00FE3A66">
        <w:rPr>
          <w:rFonts w:ascii="Arial" w:hAnsi="Arial" w:cs="Arial"/>
          <w:sz w:val="24"/>
          <w:szCs w:val="24"/>
        </w:rPr>
        <w:t>с</w:t>
      </w:r>
      <w:r w:rsidRPr="00FE3A66">
        <w:rPr>
          <w:rFonts w:ascii="Arial" w:hAnsi="Arial" w:cs="Arial"/>
          <w:spacing w:val="1"/>
          <w:sz w:val="24"/>
          <w:szCs w:val="24"/>
        </w:rPr>
        <w:t>т</w:t>
      </w:r>
      <w:r w:rsidRPr="00FE3A66">
        <w:rPr>
          <w:rFonts w:ascii="Arial" w:hAnsi="Arial" w:cs="Arial"/>
          <w:sz w:val="24"/>
          <w:szCs w:val="24"/>
        </w:rPr>
        <w:t>у</w:t>
      </w:r>
      <w:proofErr w:type="spellEnd"/>
      <w:r w:rsidRPr="00FE3A66">
        <w:rPr>
          <w:rFonts w:ascii="Arial" w:hAnsi="Arial" w:cs="Arial"/>
          <w:spacing w:val="-2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-2"/>
          <w:sz w:val="24"/>
          <w:szCs w:val="24"/>
        </w:rPr>
        <w:t>г</w:t>
      </w:r>
      <w:r w:rsidRPr="00FE3A66">
        <w:rPr>
          <w:rFonts w:ascii="Arial" w:hAnsi="Arial" w:cs="Arial"/>
          <w:spacing w:val="-1"/>
          <w:sz w:val="24"/>
          <w:szCs w:val="24"/>
        </w:rPr>
        <w:t>ра</w:t>
      </w:r>
      <w:r w:rsidRPr="00FE3A66">
        <w:rPr>
          <w:rFonts w:ascii="Arial" w:hAnsi="Arial" w:cs="Arial"/>
          <w:sz w:val="24"/>
          <w:szCs w:val="24"/>
        </w:rPr>
        <w:t>да</w:t>
      </w:r>
      <w:proofErr w:type="spellEnd"/>
      <w:r w:rsidR="00FE3A6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E3A66">
        <w:rPr>
          <w:rFonts w:ascii="Arial" w:hAnsi="Arial" w:cs="Arial"/>
          <w:spacing w:val="1"/>
          <w:sz w:val="24"/>
          <w:szCs w:val="24"/>
        </w:rPr>
        <w:t>Краљ</w:t>
      </w:r>
      <w:r w:rsidRPr="00FE3A66">
        <w:rPr>
          <w:rFonts w:ascii="Arial" w:hAnsi="Arial" w:cs="Arial"/>
          <w:spacing w:val="-1"/>
          <w:sz w:val="24"/>
          <w:szCs w:val="24"/>
        </w:rPr>
        <w:t>е</w:t>
      </w:r>
      <w:r w:rsidRPr="00FE3A66">
        <w:rPr>
          <w:rFonts w:ascii="Arial" w:hAnsi="Arial" w:cs="Arial"/>
          <w:sz w:val="24"/>
          <w:szCs w:val="24"/>
        </w:rPr>
        <w:t>ва</w:t>
      </w:r>
      <w:proofErr w:type="spellEnd"/>
      <w:r w:rsidR="0083714C" w:rsidRPr="00FE3A66">
        <w:rPr>
          <w:rFonts w:ascii="Arial" w:hAnsi="Arial" w:cs="Arial"/>
          <w:sz w:val="24"/>
          <w:szCs w:val="24"/>
        </w:rPr>
        <w:t>“</w:t>
      </w:r>
      <w:r w:rsidRPr="00FE3A66">
        <w:rPr>
          <w:rFonts w:ascii="Arial" w:hAnsi="Arial" w:cs="Arial"/>
          <w:spacing w:val="-2"/>
          <w:sz w:val="24"/>
          <w:szCs w:val="24"/>
        </w:rPr>
        <w:t>.</w:t>
      </w:r>
      <w:proofErr w:type="gramEnd"/>
    </w:p>
    <w:p w:rsidR="00175370" w:rsidRPr="00FE3A66" w:rsidRDefault="00175370" w:rsidP="00106AA7">
      <w:pPr>
        <w:ind w:left="118"/>
        <w:jc w:val="both"/>
        <w:rPr>
          <w:rFonts w:ascii="Arial" w:hAnsi="Arial" w:cs="Arial"/>
          <w:spacing w:val="-2"/>
          <w:sz w:val="24"/>
          <w:szCs w:val="24"/>
        </w:rPr>
      </w:pPr>
    </w:p>
    <w:p w:rsidR="00364C12" w:rsidRPr="00FE3A66" w:rsidRDefault="00364C12" w:rsidP="00106AA7">
      <w:pPr>
        <w:ind w:left="118"/>
        <w:jc w:val="both"/>
        <w:rPr>
          <w:rFonts w:ascii="Arial" w:hAnsi="Arial" w:cs="Arial"/>
          <w:spacing w:val="-2"/>
          <w:sz w:val="24"/>
          <w:szCs w:val="24"/>
        </w:rPr>
      </w:pPr>
    </w:p>
    <w:p w:rsidR="00364C12" w:rsidRPr="00FE3A66" w:rsidRDefault="00364C12" w:rsidP="00106AA7">
      <w:pPr>
        <w:ind w:left="118"/>
        <w:jc w:val="both"/>
        <w:rPr>
          <w:rFonts w:ascii="Arial" w:hAnsi="Arial" w:cs="Arial"/>
          <w:spacing w:val="-2"/>
          <w:sz w:val="24"/>
          <w:szCs w:val="24"/>
        </w:rPr>
      </w:pPr>
    </w:p>
    <w:p w:rsidR="00364C12" w:rsidRPr="00FE3A66" w:rsidRDefault="00364C12" w:rsidP="00106AA7">
      <w:pPr>
        <w:ind w:left="118"/>
        <w:jc w:val="both"/>
        <w:rPr>
          <w:rFonts w:ascii="Arial" w:hAnsi="Arial" w:cs="Arial"/>
          <w:spacing w:val="-2"/>
          <w:sz w:val="24"/>
          <w:szCs w:val="24"/>
        </w:rPr>
      </w:pPr>
    </w:p>
    <w:p w:rsidR="00364C12" w:rsidRPr="00FE3A66" w:rsidRDefault="00364C12" w:rsidP="00106AA7">
      <w:pPr>
        <w:ind w:left="118"/>
        <w:jc w:val="both"/>
        <w:rPr>
          <w:rFonts w:ascii="Arial" w:hAnsi="Arial" w:cs="Arial"/>
          <w:spacing w:val="-2"/>
          <w:sz w:val="24"/>
          <w:szCs w:val="24"/>
        </w:rPr>
      </w:pPr>
    </w:p>
    <w:p w:rsidR="00641D1F" w:rsidRPr="00641D1F" w:rsidRDefault="00641D1F" w:rsidP="00641D1F">
      <w:pPr>
        <w:jc w:val="both"/>
        <w:rPr>
          <w:rFonts w:ascii="Arial" w:hAnsi="Arial" w:cs="Arial"/>
          <w:b/>
          <w:color w:val="000000"/>
          <w:sz w:val="24"/>
          <w:szCs w:val="24"/>
          <w:lang w:val="sr-Cyrl-CS"/>
        </w:rPr>
      </w:pPr>
      <w:r w:rsidRPr="00641D1F">
        <w:rPr>
          <w:rFonts w:ascii="Arial" w:hAnsi="Arial" w:cs="Arial"/>
          <w:b/>
          <w:color w:val="000000"/>
          <w:sz w:val="24"/>
          <w:szCs w:val="24"/>
          <w:lang w:val="sr-Cyrl-CS"/>
        </w:rPr>
        <w:t>Скупштина града Краљева</w:t>
      </w:r>
    </w:p>
    <w:p w:rsidR="00641D1F" w:rsidRPr="00641D1F" w:rsidRDefault="00641D1F" w:rsidP="00641D1F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41D1F">
        <w:rPr>
          <w:rFonts w:ascii="Arial" w:hAnsi="Arial" w:cs="Arial"/>
          <w:color w:val="000000"/>
          <w:sz w:val="24"/>
          <w:szCs w:val="24"/>
          <w:lang w:val="sr-Cyrl-CS"/>
        </w:rPr>
        <w:t xml:space="preserve">Број: </w:t>
      </w:r>
      <w:r w:rsidRPr="00641D1F">
        <w:rPr>
          <w:rFonts w:ascii="Arial" w:hAnsi="Arial" w:cs="Arial"/>
          <w:color w:val="000000"/>
          <w:sz w:val="24"/>
          <w:szCs w:val="24"/>
        </w:rPr>
        <w:t>011-</w:t>
      </w:r>
      <w:r w:rsidR="007A1100">
        <w:rPr>
          <w:rFonts w:ascii="Arial" w:hAnsi="Arial" w:cs="Arial"/>
          <w:color w:val="000000"/>
          <w:sz w:val="24"/>
          <w:szCs w:val="24"/>
          <w:lang/>
        </w:rPr>
        <w:t>267</w:t>
      </w:r>
      <w:r w:rsidRPr="00641D1F">
        <w:rPr>
          <w:rFonts w:ascii="Arial" w:hAnsi="Arial" w:cs="Arial"/>
          <w:color w:val="000000"/>
          <w:sz w:val="24"/>
          <w:szCs w:val="24"/>
        </w:rPr>
        <w:t>/2017-I</w:t>
      </w:r>
    </w:p>
    <w:p w:rsidR="00641D1F" w:rsidRPr="00641D1F" w:rsidRDefault="00641D1F" w:rsidP="00641D1F">
      <w:pPr>
        <w:jc w:val="both"/>
        <w:rPr>
          <w:rFonts w:ascii="Arial" w:hAnsi="Arial" w:cs="Arial"/>
          <w:color w:val="000000"/>
          <w:sz w:val="24"/>
          <w:szCs w:val="24"/>
          <w:lang w:val="sr-Cyrl-CS"/>
        </w:rPr>
      </w:pPr>
      <w:r w:rsidRPr="00641D1F">
        <w:rPr>
          <w:rFonts w:ascii="Arial" w:hAnsi="Arial" w:cs="Arial"/>
          <w:color w:val="000000"/>
          <w:sz w:val="24"/>
          <w:szCs w:val="24"/>
          <w:lang w:val="sr-Cyrl-CS"/>
        </w:rPr>
        <w:t xml:space="preserve">Дана: </w:t>
      </w:r>
      <w:r w:rsidRPr="00641D1F">
        <w:rPr>
          <w:rFonts w:ascii="Arial" w:hAnsi="Arial" w:cs="Arial"/>
          <w:sz w:val="24"/>
          <w:szCs w:val="24"/>
          <w:lang w:val="sr-Cyrl-CS"/>
        </w:rPr>
        <w:t xml:space="preserve"> </w:t>
      </w:r>
      <w:r w:rsidR="007A1100">
        <w:rPr>
          <w:rFonts w:ascii="Arial" w:hAnsi="Arial" w:cs="Arial"/>
          <w:sz w:val="24"/>
          <w:szCs w:val="24"/>
          <w:lang w:val="sr-Cyrl-CS"/>
        </w:rPr>
        <w:t>20.септембра</w:t>
      </w:r>
      <w:r w:rsidRPr="00641D1F">
        <w:rPr>
          <w:rFonts w:ascii="Arial" w:hAnsi="Arial" w:cs="Arial"/>
          <w:sz w:val="24"/>
          <w:szCs w:val="24"/>
          <w:lang w:val="sr-Cyrl-CS"/>
        </w:rPr>
        <w:t xml:space="preserve"> 20</w:t>
      </w:r>
      <w:r w:rsidRPr="00641D1F">
        <w:rPr>
          <w:rFonts w:ascii="Arial" w:hAnsi="Arial" w:cs="Arial"/>
          <w:sz w:val="24"/>
          <w:szCs w:val="24"/>
        </w:rPr>
        <w:t>17</w:t>
      </w:r>
      <w:r w:rsidRPr="00641D1F">
        <w:rPr>
          <w:rFonts w:ascii="Arial" w:hAnsi="Arial" w:cs="Arial"/>
          <w:sz w:val="24"/>
          <w:szCs w:val="24"/>
          <w:lang w:val="sr-Cyrl-CS"/>
        </w:rPr>
        <w:t>. године</w:t>
      </w:r>
    </w:p>
    <w:p w:rsidR="00641D1F" w:rsidRPr="00641D1F" w:rsidRDefault="00641D1F" w:rsidP="00641D1F">
      <w:pPr>
        <w:jc w:val="center"/>
        <w:rPr>
          <w:rFonts w:ascii="Arial" w:hAnsi="Arial" w:cs="Arial"/>
          <w:caps/>
          <w:color w:val="000000"/>
          <w:sz w:val="24"/>
          <w:szCs w:val="24"/>
          <w:lang w:val="sr-Cyrl-CS"/>
        </w:rPr>
      </w:pPr>
      <w:r w:rsidRPr="00641D1F">
        <w:rPr>
          <w:rFonts w:ascii="Arial" w:hAnsi="Arial" w:cs="Arial"/>
          <w:caps/>
          <w:color w:val="000000"/>
          <w:sz w:val="24"/>
          <w:szCs w:val="24"/>
          <w:lang w:val="sr-Cyrl-CS"/>
        </w:rPr>
        <w:t xml:space="preserve">                                                                           П</w:t>
      </w:r>
      <w:r w:rsidRPr="00641D1F">
        <w:rPr>
          <w:rFonts w:ascii="Arial" w:hAnsi="Arial" w:cs="Arial"/>
          <w:color w:val="000000"/>
          <w:sz w:val="24"/>
          <w:szCs w:val="24"/>
          <w:lang w:val="sr-Cyrl-CS"/>
        </w:rPr>
        <w:t>редседник</w:t>
      </w:r>
    </w:p>
    <w:p w:rsidR="00641D1F" w:rsidRPr="00641D1F" w:rsidRDefault="00641D1F" w:rsidP="00641D1F">
      <w:pPr>
        <w:jc w:val="center"/>
        <w:rPr>
          <w:rFonts w:ascii="Arial" w:hAnsi="Arial" w:cs="Arial"/>
          <w:sz w:val="24"/>
          <w:szCs w:val="24"/>
          <w:lang w:val="sr-Cyrl-CS"/>
        </w:rPr>
      </w:pPr>
      <w:r w:rsidRPr="00641D1F">
        <w:rPr>
          <w:rFonts w:ascii="Arial" w:hAnsi="Arial" w:cs="Arial"/>
          <w:color w:val="000000"/>
          <w:sz w:val="24"/>
          <w:szCs w:val="24"/>
          <w:lang w:val="sr-Cyrl-CS"/>
        </w:rPr>
        <w:t xml:space="preserve">                                                                              Скупштине </w:t>
      </w:r>
      <w:r w:rsidRPr="00641D1F">
        <w:rPr>
          <w:rFonts w:ascii="Arial" w:hAnsi="Arial" w:cs="Arial"/>
          <w:sz w:val="24"/>
          <w:szCs w:val="24"/>
          <w:lang w:val="sr-Cyrl-CS"/>
        </w:rPr>
        <w:t>града Краљева</w:t>
      </w:r>
    </w:p>
    <w:p w:rsidR="00641D1F" w:rsidRPr="00641D1F" w:rsidRDefault="00641D1F" w:rsidP="00641D1F">
      <w:pPr>
        <w:jc w:val="center"/>
        <w:rPr>
          <w:rFonts w:ascii="Arial" w:hAnsi="Arial" w:cs="Arial"/>
          <w:caps/>
          <w:color w:val="000000"/>
          <w:sz w:val="24"/>
          <w:szCs w:val="24"/>
          <w:lang w:val="sr-Cyrl-CS"/>
        </w:rPr>
      </w:pPr>
    </w:p>
    <w:p w:rsidR="00EE7392" w:rsidRPr="00FE3A66" w:rsidRDefault="00641D1F" w:rsidP="00EE7392">
      <w:pPr>
        <w:jc w:val="center"/>
        <w:rPr>
          <w:rFonts w:ascii="Arial" w:hAnsi="Arial" w:cs="Arial"/>
        </w:rPr>
      </w:pPr>
      <w:r w:rsidRPr="00641D1F">
        <w:rPr>
          <w:rFonts w:ascii="Arial" w:hAnsi="Arial" w:cs="Arial"/>
          <w:sz w:val="24"/>
          <w:szCs w:val="24"/>
          <w:lang w:val="sr-Cyrl-CS"/>
        </w:rPr>
        <w:t xml:space="preserve">                                                                           </w:t>
      </w:r>
      <w:r w:rsidRPr="00641D1F">
        <w:rPr>
          <w:rFonts w:ascii="Arial" w:hAnsi="Arial" w:cs="Arial"/>
          <w:b/>
          <w:sz w:val="24"/>
          <w:szCs w:val="24"/>
        </w:rPr>
        <w:t>Ненад Марковић</w:t>
      </w:r>
      <w:r w:rsidRPr="00641D1F">
        <w:rPr>
          <w:rFonts w:ascii="Arial" w:hAnsi="Arial" w:cs="Arial"/>
          <w:sz w:val="24"/>
          <w:szCs w:val="24"/>
        </w:rPr>
        <w:t xml:space="preserve">, дипл. </w:t>
      </w:r>
      <w:proofErr w:type="spellStart"/>
      <w:r w:rsidRPr="00641D1F">
        <w:rPr>
          <w:rFonts w:ascii="Arial" w:hAnsi="Arial" w:cs="Arial"/>
          <w:sz w:val="24"/>
          <w:szCs w:val="24"/>
        </w:rPr>
        <w:t>инж.саобраћаја</w:t>
      </w:r>
      <w:proofErr w:type="spellEnd"/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p w:rsidR="00EE7392" w:rsidRPr="00FE3A66" w:rsidRDefault="00EE7392" w:rsidP="00EE7392">
      <w:pPr>
        <w:jc w:val="center"/>
        <w:rPr>
          <w:rFonts w:ascii="Arial" w:hAnsi="Arial" w:cs="Arial"/>
        </w:rPr>
      </w:pPr>
    </w:p>
    <w:sectPr w:rsidR="00EE7392" w:rsidRPr="00FE3A66" w:rsidSect="00E92CBD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097" w:rsidRDefault="00C42097" w:rsidP="000B7D50">
      <w:r>
        <w:separator/>
      </w:r>
    </w:p>
  </w:endnote>
  <w:endnote w:type="continuationSeparator" w:id="1">
    <w:p w:rsidR="00C42097" w:rsidRDefault="00C42097" w:rsidP="000B7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8004"/>
      <w:docPartObj>
        <w:docPartGallery w:val="Page Numbers (Bottom of Page)"/>
        <w:docPartUnique/>
      </w:docPartObj>
    </w:sdtPr>
    <w:sdtContent>
      <w:p w:rsidR="00C42097" w:rsidRDefault="00024548">
        <w:pPr>
          <w:pStyle w:val="Footer"/>
          <w:jc w:val="center"/>
        </w:pPr>
        <w:fldSimple w:instr=" PAGE   \* MERGEFORMAT ">
          <w:r w:rsidR="007A1100">
            <w:rPr>
              <w:noProof/>
            </w:rPr>
            <w:t>7</w:t>
          </w:r>
        </w:fldSimple>
      </w:p>
    </w:sdtContent>
  </w:sdt>
  <w:p w:rsidR="00C42097" w:rsidRDefault="00C420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097" w:rsidRDefault="00C42097" w:rsidP="000B7D50">
      <w:r>
        <w:separator/>
      </w:r>
    </w:p>
  </w:footnote>
  <w:footnote w:type="continuationSeparator" w:id="1">
    <w:p w:rsidR="00C42097" w:rsidRDefault="00C42097" w:rsidP="000B7D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82E09"/>
    <w:multiLevelType w:val="multilevel"/>
    <w:tmpl w:val="638663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EBA"/>
    <w:rsid w:val="00024548"/>
    <w:rsid w:val="00024DBE"/>
    <w:rsid w:val="00035489"/>
    <w:rsid w:val="000364AD"/>
    <w:rsid w:val="00092B20"/>
    <w:rsid w:val="000A1536"/>
    <w:rsid w:val="000A1D69"/>
    <w:rsid w:val="000B7D50"/>
    <w:rsid w:val="000E35FD"/>
    <w:rsid w:val="000F5302"/>
    <w:rsid w:val="00106AA7"/>
    <w:rsid w:val="00165C6A"/>
    <w:rsid w:val="00170F55"/>
    <w:rsid w:val="00175370"/>
    <w:rsid w:val="0018116D"/>
    <w:rsid w:val="001901BF"/>
    <w:rsid w:val="00193A3F"/>
    <w:rsid w:val="001A11C7"/>
    <w:rsid w:val="001D143E"/>
    <w:rsid w:val="001F2B6F"/>
    <w:rsid w:val="001F55B4"/>
    <w:rsid w:val="00204951"/>
    <w:rsid w:val="002A74B8"/>
    <w:rsid w:val="00300D9E"/>
    <w:rsid w:val="00304897"/>
    <w:rsid w:val="00324284"/>
    <w:rsid w:val="00337A20"/>
    <w:rsid w:val="00364C12"/>
    <w:rsid w:val="0036701D"/>
    <w:rsid w:val="003866F0"/>
    <w:rsid w:val="003C01CB"/>
    <w:rsid w:val="00407875"/>
    <w:rsid w:val="00413B58"/>
    <w:rsid w:val="004445FB"/>
    <w:rsid w:val="00485BD9"/>
    <w:rsid w:val="004B70C8"/>
    <w:rsid w:val="004C2165"/>
    <w:rsid w:val="004F10F7"/>
    <w:rsid w:val="00533CCE"/>
    <w:rsid w:val="00534531"/>
    <w:rsid w:val="00565A58"/>
    <w:rsid w:val="00585781"/>
    <w:rsid w:val="005C6B29"/>
    <w:rsid w:val="005F7F76"/>
    <w:rsid w:val="00605F77"/>
    <w:rsid w:val="00637513"/>
    <w:rsid w:val="00641D1F"/>
    <w:rsid w:val="006652C0"/>
    <w:rsid w:val="006A08BE"/>
    <w:rsid w:val="006A2F2D"/>
    <w:rsid w:val="006A6ACC"/>
    <w:rsid w:val="006E1DCE"/>
    <w:rsid w:val="006E2096"/>
    <w:rsid w:val="006E4C33"/>
    <w:rsid w:val="006F3E33"/>
    <w:rsid w:val="00741BA4"/>
    <w:rsid w:val="00743D39"/>
    <w:rsid w:val="007643DD"/>
    <w:rsid w:val="00780B18"/>
    <w:rsid w:val="007922F3"/>
    <w:rsid w:val="007A1100"/>
    <w:rsid w:val="007A200C"/>
    <w:rsid w:val="007C1E7C"/>
    <w:rsid w:val="007F586B"/>
    <w:rsid w:val="00827756"/>
    <w:rsid w:val="0083714C"/>
    <w:rsid w:val="008E01F8"/>
    <w:rsid w:val="00904EBA"/>
    <w:rsid w:val="0091584C"/>
    <w:rsid w:val="00916679"/>
    <w:rsid w:val="009F52E6"/>
    <w:rsid w:val="00A12554"/>
    <w:rsid w:val="00A82CCC"/>
    <w:rsid w:val="00AC057D"/>
    <w:rsid w:val="00B074B9"/>
    <w:rsid w:val="00B15003"/>
    <w:rsid w:val="00B20EED"/>
    <w:rsid w:val="00B96E78"/>
    <w:rsid w:val="00BC157C"/>
    <w:rsid w:val="00C14C0C"/>
    <w:rsid w:val="00C22A95"/>
    <w:rsid w:val="00C22B1C"/>
    <w:rsid w:val="00C42097"/>
    <w:rsid w:val="00C82C0B"/>
    <w:rsid w:val="00CF3BDD"/>
    <w:rsid w:val="00CF6890"/>
    <w:rsid w:val="00D30350"/>
    <w:rsid w:val="00DC7FA8"/>
    <w:rsid w:val="00E01A54"/>
    <w:rsid w:val="00E4190C"/>
    <w:rsid w:val="00E4336C"/>
    <w:rsid w:val="00E92CBD"/>
    <w:rsid w:val="00E97143"/>
    <w:rsid w:val="00EE4735"/>
    <w:rsid w:val="00EE7392"/>
    <w:rsid w:val="00EF2E8B"/>
    <w:rsid w:val="00F14CC7"/>
    <w:rsid w:val="00F439AF"/>
    <w:rsid w:val="00F9021B"/>
    <w:rsid w:val="00F93030"/>
    <w:rsid w:val="00FA4C30"/>
    <w:rsid w:val="00FA7899"/>
    <w:rsid w:val="00FD1D36"/>
    <w:rsid w:val="00FD579C"/>
    <w:rsid w:val="00FE3A66"/>
    <w:rsid w:val="00FF4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06A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06A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0B7D5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7D50"/>
  </w:style>
  <w:style w:type="paragraph" w:styleId="Footer">
    <w:name w:val="footer"/>
    <w:basedOn w:val="Normal"/>
    <w:link w:val="FooterChar"/>
    <w:uiPriority w:val="99"/>
    <w:unhideWhenUsed/>
    <w:rsid w:val="000B7D5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4DA40-C03D-4EDA-94A3-E3DAA863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2453</Words>
  <Characters>13986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Vinko</dc:creator>
  <cp:lastModifiedBy>sanjama</cp:lastModifiedBy>
  <cp:revision>13</cp:revision>
  <cp:lastPrinted>2017-07-24T10:01:00Z</cp:lastPrinted>
  <dcterms:created xsi:type="dcterms:W3CDTF">2017-07-19T10:00:00Z</dcterms:created>
  <dcterms:modified xsi:type="dcterms:W3CDTF">2017-09-21T11:36:00Z</dcterms:modified>
</cp:coreProperties>
</file>